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137F68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137F68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137F68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137F68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137F68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3DA2AA55" w:rsidR="008C297F" w:rsidRPr="00137F68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9B7FC7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9B7FC7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</w:t>
      </w:r>
      <w:r w:rsidR="003649B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№ 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137F6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137F6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137F6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0867CDA7" w:rsidR="008C297F" w:rsidRPr="00137F6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proofErr w:type="spellStart"/>
      <w:r w:rsidR="00C73067"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Старолещинский</w:t>
      </w:r>
      <w:proofErr w:type="spellEnd"/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4E733584" w:rsidR="008C297F" w:rsidRPr="00137F68" w:rsidRDefault="00C73067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Солнцевского</w:t>
      </w:r>
      <w:r w:rsidR="008C297F" w:rsidRPr="00137F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137F68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137F68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137F68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8C272B1" w:rsidR="008C297F" w:rsidRPr="00137F68" w:rsidRDefault="008C297F" w:rsidP="004A470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proofErr w:type="spellStart"/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Солнцевского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proofErr w:type="spellStart"/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Старолещинского</w:t>
      </w:r>
      <w:proofErr w:type="spellEnd"/>
      <w:r w:rsidR="006F0AAE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Солнцевского</w:t>
      </w:r>
      <w:r w:rsidR="006F0AAE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6F0AAE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6F0AAE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6F0AAE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1.201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6D253C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6D253C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редакции </w:t>
      </w:r>
      <w:r w:rsidR="00757350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Представительного Собрания Солнцевского района Курской области</w:t>
      </w:r>
      <w:r w:rsidR="00757350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6F0AAE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23.11.</w:t>
      </w:r>
      <w:r w:rsidR="00757350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="00757350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57350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 </w:t>
      </w:r>
      <w:r w:rsidR="00C7306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24/4)</w:t>
      </w:r>
      <w:r w:rsidR="00757350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137F68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137F68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BD0A49E" w:rsidR="008C297F" w:rsidRPr="00137F68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31393433" w:rsidR="008C297F" w:rsidRPr="00137F68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архитектор Курской области                        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bookmarkEnd w:id="0"/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p w14:paraId="1DE9991E" w14:textId="385492DB" w:rsidR="006D253C" w:rsidRPr="00137F68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137F68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137F68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137F68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137F68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137F68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4C928FD3" w:rsidR="00605241" w:rsidRPr="00137F68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9B7FC7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="009B7FC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9B7FC7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137F68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137F68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137F68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37F6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137F6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137F6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C5351E9" w14:textId="77777777" w:rsidR="009203D8" w:rsidRPr="00137F68" w:rsidRDefault="008C7C2D" w:rsidP="009203D8">
      <w:pPr>
        <w:pStyle w:val="ab"/>
        <w:tabs>
          <w:tab w:val="left" w:pos="709"/>
        </w:tabs>
        <w:rPr>
          <w:b/>
          <w:bCs/>
          <w:szCs w:val="28"/>
        </w:rPr>
      </w:pPr>
      <w:r w:rsidRPr="00137F68">
        <w:rPr>
          <w:b/>
          <w:bCs/>
          <w:szCs w:val="28"/>
        </w:rPr>
        <w:t>к</w:t>
      </w:r>
      <w:r w:rsidR="00846B9E" w:rsidRPr="00137F68">
        <w:rPr>
          <w:b/>
          <w:bCs/>
          <w:szCs w:val="28"/>
        </w:rPr>
        <w:t>отор</w:t>
      </w:r>
      <w:r w:rsidR="0092050D" w:rsidRPr="00137F68">
        <w:rPr>
          <w:b/>
          <w:bCs/>
          <w:szCs w:val="28"/>
        </w:rPr>
        <w:t>ы</w:t>
      </w:r>
      <w:r w:rsidR="00846B9E" w:rsidRPr="00137F68">
        <w:rPr>
          <w:b/>
          <w:bCs/>
          <w:szCs w:val="28"/>
        </w:rPr>
        <w:t>е внос</w:t>
      </w:r>
      <w:r w:rsidR="0092050D" w:rsidRPr="00137F68">
        <w:rPr>
          <w:b/>
          <w:bCs/>
          <w:szCs w:val="28"/>
        </w:rPr>
        <w:t>я</w:t>
      </w:r>
      <w:r w:rsidR="00846B9E" w:rsidRPr="00137F68">
        <w:rPr>
          <w:b/>
          <w:bCs/>
          <w:szCs w:val="28"/>
        </w:rPr>
        <w:t xml:space="preserve">тся в </w:t>
      </w:r>
      <w:r w:rsidR="00C83223" w:rsidRPr="00137F68">
        <w:rPr>
          <w:b/>
          <w:bCs/>
          <w:szCs w:val="28"/>
        </w:rPr>
        <w:t xml:space="preserve">Генеральный план муниципального образования </w:t>
      </w:r>
      <w:r w:rsidR="009203D8" w:rsidRPr="00137F68">
        <w:rPr>
          <w:b/>
          <w:bCs/>
          <w:szCs w:val="28"/>
        </w:rPr>
        <w:t>«</w:t>
      </w:r>
      <w:proofErr w:type="spellStart"/>
      <w:r w:rsidR="009203D8" w:rsidRPr="00137F68">
        <w:rPr>
          <w:b/>
          <w:bCs/>
          <w:szCs w:val="28"/>
        </w:rPr>
        <w:t>Старолещинский</w:t>
      </w:r>
      <w:proofErr w:type="spellEnd"/>
      <w:r w:rsidR="009203D8" w:rsidRPr="00137F68">
        <w:rPr>
          <w:b/>
          <w:bCs/>
          <w:szCs w:val="28"/>
        </w:rPr>
        <w:t xml:space="preserve"> сельсовет» Солнцевского района Курской области</w:t>
      </w:r>
      <w:r w:rsidR="00C83223" w:rsidRPr="00137F68">
        <w:rPr>
          <w:b/>
          <w:bCs/>
          <w:szCs w:val="28"/>
        </w:rPr>
        <w:t xml:space="preserve">, утвержденный решением Собрания </w:t>
      </w:r>
      <w:r w:rsidR="00727C5C" w:rsidRPr="00137F68">
        <w:rPr>
          <w:b/>
          <w:bCs/>
          <w:szCs w:val="28"/>
        </w:rPr>
        <w:t>депутатов</w:t>
      </w:r>
      <w:r w:rsidR="009203D8" w:rsidRPr="00137F68">
        <w:rPr>
          <w:b/>
          <w:bCs/>
          <w:szCs w:val="28"/>
        </w:rPr>
        <w:t xml:space="preserve"> </w:t>
      </w:r>
      <w:proofErr w:type="spellStart"/>
      <w:r w:rsidR="009203D8" w:rsidRPr="00137F68">
        <w:rPr>
          <w:b/>
          <w:bCs/>
          <w:szCs w:val="28"/>
        </w:rPr>
        <w:t>Старолещинского</w:t>
      </w:r>
      <w:proofErr w:type="spellEnd"/>
      <w:r w:rsidR="009203D8" w:rsidRPr="00137F68">
        <w:rPr>
          <w:b/>
          <w:bCs/>
          <w:szCs w:val="28"/>
        </w:rPr>
        <w:t xml:space="preserve"> сельсовета Солнцевского района Курской области</w:t>
      </w:r>
    </w:p>
    <w:p w14:paraId="51778D48" w14:textId="71859288" w:rsidR="005D38B6" w:rsidRPr="00137F68" w:rsidRDefault="009203D8" w:rsidP="009203D8">
      <w:pPr>
        <w:pStyle w:val="ab"/>
        <w:tabs>
          <w:tab w:val="left" w:pos="709"/>
        </w:tabs>
        <w:rPr>
          <w:b/>
          <w:bCs/>
          <w:szCs w:val="28"/>
        </w:rPr>
      </w:pPr>
      <w:r w:rsidRPr="00137F68">
        <w:rPr>
          <w:b/>
          <w:bCs/>
          <w:szCs w:val="28"/>
        </w:rPr>
        <w:t>от 25.01.2013 № 2</w:t>
      </w:r>
    </w:p>
    <w:p w14:paraId="20BAB8B8" w14:textId="77777777" w:rsidR="00281661" w:rsidRDefault="00281661" w:rsidP="00281661">
      <w:pPr>
        <w:pStyle w:val="ab"/>
        <w:tabs>
          <w:tab w:val="left" w:pos="709"/>
        </w:tabs>
        <w:rPr>
          <w:bCs/>
          <w:szCs w:val="28"/>
        </w:rPr>
      </w:pPr>
    </w:p>
    <w:p w14:paraId="2F2B3D83" w14:textId="77777777" w:rsidR="00D1103C" w:rsidRPr="00137F68" w:rsidRDefault="00D1103C" w:rsidP="00281661">
      <w:pPr>
        <w:pStyle w:val="ab"/>
        <w:tabs>
          <w:tab w:val="left" w:pos="709"/>
        </w:tabs>
        <w:rPr>
          <w:bCs/>
          <w:szCs w:val="28"/>
        </w:rPr>
      </w:pPr>
    </w:p>
    <w:p w14:paraId="7E988B7E" w14:textId="77777777" w:rsidR="00626B2D" w:rsidRPr="00C8549D" w:rsidRDefault="00626B2D" w:rsidP="00626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" w:name="_Hlk126230249"/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 изложить в следующей редакции:</w:t>
      </w:r>
    </w:p>
    <w:p w14:paraId="3D2C6EC3" w14:textId="77777777" w:rsidR="00626B2D" w:rsidRPr="00C8549D" w:rsidRDefault="00626B2D" w:rsidP="00626B2D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79C16765" w14:textId="77777777" w:rsidR="0076505B" w:rsidRDefault="00626B2D" w:rsidP="0076505B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Собрания депутатов </w:t>
      </w:r>
      <w:proofErr w:type="spellStart"/>
      <w:r w:rsidR="0076505B" w:rsidRPr="0076505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Старолещинского</w:t>
      </w:r>
      <w:proofErr w:type="spellEnd"/>
      <w:r w:rsidR="0076505B" w:rsidRPr="007650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Солнцевского района Курской области от 25.01.2013 № 2</w:t>
      </w:r>
    </w:p>
    <w:p w14:paraId="4A4E527E" w14:textId="77777777" w:rsidR="0076505B" w:rsidRDefault="00626B2D" w:rsidP="0076505B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76505B" w:rsidRPr="0076505B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редакции решения Представительного Собрания Солнцевского района</w:t>
      </w:r>
    </w:p>
    <w:p w14:paraId="787EE5E7" w14:textId="304E6390" w:rsidR="0076505B" w:rsidRDefault="0076505B" w:rsidP="0076505B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505B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67431662" w14:textId="6A16671E" w:rsidR="00626B2D" w:rsidRPr="00C8549D" w:rsidRDefault="0076505B" w:rsidP="0076505B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505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23.11.2018 г. № 24/4</w:t>
      </w:r>
      <w:r w:rsidR="00626B2D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13BEA065" w14:textId="77777777" w:rsidR="00626B2D" w:rsidRPr="00C8549D" w:rsidRDefault="00626B2D" w:rsidP="00626B2D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комитета архитектуры и градостроительства Курской области </w:t>
      </w:r>
    </w:p>
    <w:p w14:paraId="131C00A9" w14:textId="18AB27B7" w:rsidR="00626B2D" w:rsidRPr="00C8549D" w:rsidRDefault="00626B2D" w:rsidP="00626B2D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9B7FC7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="009B7FC7" w:rsidRPr="00137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9B7FC7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№_____</w:t>
      </w:r>
    </w:p>
    <w:p w14:paraId="34520F30" w14:textId="77777777" w:rsidR="00626B2D" w:rsidRPr="00C8549D" w:rsidRDefault="00626B2D" w:rsidP="00626B2D">
      <w:pPr>
        <w:widowControl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B1D7C54" w14:textId="77777777" w:rsidR="00626B2D" w:rsidRPr="00C8549D" w:rsidRDefault="00626B2D" w:rsidP="00626B2D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1"/>
    <w:p w14:paraId="45377ED4" w14:textId="77777777" w:rsidR="00626B2D" w:rsidRPr="00C8549D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8549D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7D095C76" w14:textId="77777777" w:rsidR="00626B2D" w:rsidRPr="00C8549D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8549D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6B2D05B6" w14:textId="4D23384D" w:rsidR="00626B2D" w:rsidRPr="00C8549D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8549D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СТАРОЛЕЩИНСКИЙ</w:t>
      </w:r>
      <w:r w:rsidRPr="00C8549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СЕЛЬСОВЕТ»</w:t>
      </w:r>
    </w:p>
    <w:p w14:paraId="39411838" w14:textId="6EB2CFAC" w:rsidR="00626B2D" w:rsidRPr="00C8549D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СОЛНЦЕВСКОГО</w:t>
      </w:r>
      <w:r w:rsidRPr="00C8549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РАЙОНА КУРСКОЙ ОБЛАСТИ</w:t>
      </w:r>
    </w:p>
    <w:p w14:paraId="114AF4FD" w14:textId="77777777" w:rsidR="00626B2D" w:rsidRPr="00C8549D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51AEC86" w14:textId="1665D772" w:rsidR="00626B2D" w:rsidRPr="003A2C26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A2C2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 О ТЕРРИТОРИАЛЬНОМ ПЛАНИРОВАНИИ</w:t>
      </w:r>
    </w:p>
    <w:p w14:paraId="24F0BF47" w14:textId="77777777" w:rsidR="00626B2D" w:rsidRPr="00C8549D" w:rsidRDefault="00626B2D" w:rsidP="00626B2D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2E6BE2A" w14:textId="77777777" w:rsidR="00626B2D" w:rsidRPr="00C8549D" w:rsidRDefault="00626B2D" w:rsidP="00626B2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291A3404" w14:textId="77777777" w:rsidR="00626B2D" w:rsidRDefault="00626B2D" w:rsidP="00626B2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C0832F" w14:textId="77777777" w:rsidR="00CE48C8" w:rsidRDefault="00CE48C8" w:rsidP="00626B2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39E6302" w14:textId="77777777" w:rsidR="00CE48C8" w:rsidRDefault="00CE48C8" w:rsidP="00626B2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8337C00" w14:textId="77777777" w:rsidR="00CE48C8" w:rsidRDefault="00CE48C8" w:rsidP="00626B2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4769D6" w14:textId="77777777" w:rsidR="0076505B" w:rsidRDefault="0076505B" w:rsidP="00626B2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5A3F759" w14:textId="40071131" w:rsidR="00445461" w:rsidRPr="00626B2D" w:rsidRDefault="00445461" w:rsidP="009B7F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26B2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14:paraId="1E54E4BB" w14:textId="77777777" w:rsidR="00445461" w:rsidRPr="00137F68" w:rsidRDefault="00445461" w:rsidP="009B7FC7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9D793C7" w14:textId="4724FB0F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proofErr w:type="spellStart"/>
      <w:r w:rsidR="00823E19" w:rsidRPr="00137F68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</w:t>
      </w:r>
      <w:r w:rsidRPr="00137F68">
        <w:rPr>
          <w:rFonts w:ascii="Times New Roman" w:eastAsia="Calibri" w:hAnsi="Times New Roman" w:cs="Times New Roman"/>
          <w:sz w:val="28"/>
          <w:szCs w:val="28"/>
        </w:rPr>
        <w:br/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1E4D1BD3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разработан на расчетный срок – до 2031 года. </w:t>
      </w:r>
    </w:p>
    <w:p w14:paraId="0F314206" w14:textId="77777777" w:rsidR="00445461" w:rsidRPr="00137F68" w:rsidRDefault="00445461" w:rsidP="009B7F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FBEA7E2" w14:textId="212A95C6" w:rsidR="00445461" w:rsidRPr="00137F68" w:rsidRDefault="00445461" w:rsidP="009B7F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proofErr w:type="spellStart"/>
      <w:r w:rsidR="00823E19" w:rsidRPr="00137F68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области, которыми являются:</w:t>
      </w:r>
    </w:p>
    <w:p w14:paraId="003B82CA" w14:textId="3AC31147" w:rsidR="00445461" w:rsidRPr="00137F68" w:rsidRDefault="00445461" w:rsidP="009B7F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 «</w:t>
      </w:r>
      <w:proofErr w:type="spellStart"/>
      <w:r w:rsidR="008F2A1E" w:rsidRPr="008F2A1E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области;</w:t>
      </w:r>
    </w:p>
    <w:p w14:paraId="06153243" w14:textId="57C95B3A" w:rsidR="00445461" w:rsidRPr="00137F68" w:rsidRDefault="00445461" w:rsidP="009B7F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proofErr w:type="spellStart"/>
      <w:r w:rsidR="00823E19" w:rsidRPr="00137F68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области;</w:t>
      </w:r>
    </w:p>
    <w:p w14:paraId="7635F4A0" w14:textId="77777777" w:rsidR="00445461" w:rsidRPr="00137F68" w:rsidRDefault="00445461" w:rsidP="009B7F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сохранение и регенерация исторического и культурного наследия;</w:t>
      </w:r>
    </w:p>
    <w:p w14:paraId="0EF6A6DC" w14:textId="69A90057" w:rsidR="00445461" w:rsidRPr="00137F68" w:rsidRDefault="00445461" w:rsidP="009B7FC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формирование муниципального образования «</w:t>
      </w:r>
      <w:proofErr w:type="spellStart"/>
      <w:r w:rsidR="00823E19" w:rsidRPr="00137F68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bookmarkStart w:id="2" w:name="_Hlk120089382"/>
      <w:r w:rsidRPr="00137F68">
        <w:rPr>
          <w:rFonts w:ascii="Times New Roman" w:eastAsia="Calibri" w:hAnsi="Times New Roman" w:cs="Times New Roman"/>
          <w:sz w:val="28"/>
          <w:szCs w:val="28"/>
        </w:rPr>
        <w:t>Солнцевского</w:t>
      </w:r>
      <w:bookmarkEnd w:id="2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как сельсовета, интегрированного в экономику Солнцевского района Курской области. </w:t>
      </w:r>
    </w:p>
    <w:p w14:paraId="276BF581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lang w:eastAsia="ru-RU"/>
        </w:rPr>
      </w:pPr>
      <w:r w:rsidRPr="00137F68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137F68">
        <w:rPr>
          <w:rFonts w:ascii="Times New Roman" w:eastAsia="Calibri" w:hAnsi="Times New Roman" w:cs="Times New Roman"/>
          <w:iCs/>
          <w:color w:val="000000"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73B61673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137F68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2B8829A6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37F68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7EA15A7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37F68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4A4D9331" w14:textId="066118A8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37F68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муниципального </w:t>
      </w:r>
      <w:r w:rsidRPr="00137F68">
        <w:rPr>
          <w:rFonts w:ascii="Times New Roman" w:eastAsia="Calibri" w:hAnsi="Times New Roman" w:cs="Times New Roman"/>
          <w:sz w:val="28"/>
          <w:szCs w:val="28"/>
        </w:rPr>
        <w:lastRenderedPageBreak/>
        <w:t>образования «</w:t>
      </w:r>
      <w:proofErr w:type="spellStart"/>
      <w:r w:rsidR="00823E19" w:rsidRPr="00137F68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</w:t>
      </w:r>
      <w:r w:rsidRPr="00137F68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D148B61" w14:textId="158EFBE9" w:rsidR="00445461" w:rsidRPr="00137F68" w:rsidRDefault="00445461" w:rsidP="009B7FC7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37F68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="00CE41FD" w:rsidRPr="00CE41FD">
        <w:rPr>
          <w:rFonts w:ascii="Times New Roman" w:eastAsia="Calibri" w:hAnsi="Times New Roman" w:cs="Times New Roman"/>
          <w:bCs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="00CE41FD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75E42FE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363CE2EA" w14:textId="77777777" w:rsidR="00445461" w:rsidRPr="00137F68" w:rsidRDefault="00445461" w:rsidP="009B7FC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3E497265" w14:textId="77777777" w:rsidR="00445461" w:rsidRPr="00137F68" w:rsidRDefault="00445461" w:rsidP="009B7FC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22B654ED" w14:textId="5FCA3756" w:rsidR="00445461" w:rsidRDefault="00445461" w:rsidP="009B7FC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</w:t>
      </w:r>
      <w:r w:rsidR="00CE41FD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4F8A0748" w14:textId="778AC062" w:rsidR="00CE41FD" w:rsidRPr="00137F68" w:rsidRDefault="00CE41FD" w:rsidP="009B7FC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7E4BF78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2D92415A" w14:textId="77777777" w:rsidR="00445461" w:rsidRPr="00137F68" w:rsidRDefault="00445461" w:rsidP="009B7FC7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5EE1DC9B" w14:textId="634D88B0" w:rsidR="00445461" w:rsidRPr="00137F68" w:rsidRDefault="00445461" w:rsidP="009B7FC7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="003738A9" w:rsidRPr="003738A9">
        <w:rPr>
          <w:rFonts w:ascii="Times New Roman" w:eastAsia="Calibri" w:hAnsi="Times New Roman" w:cs="Times New Roman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Pr="00137F68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61555E6" w14:textId="573FFFA4" w:rsidR="00445461" w:rsidRPr="00137F68" w:rsidRDefault="008F2A1E" w:rsidP="009B7FC7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445461" w:rsidRPr="00137F68"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="0056666E" w:rsidRPr="0056666E">
        <w:rPr>
          <w:rFonts w:ascii="Times New Roman" w:eastAsia="Calibri" w:hAnsi="Times New Roman" w:cs="Times New Roman"/>
          <w:sz w:val="28"/>
          <w:szCs w:val="28"/>
        </w:rPr>
        <w:t>Утвержденные документами территориального планирования Курской области планируемые для размещения объекты регионального значения</w:t>
      </w:r>
      <w:r w:rsidR="00445461" w:rsidRPr="00137F68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126D1A3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69450D8A" w14:textId="77777777" w:rsidR="00445461" w:rsidRPr="00137F68" w:rsidRDefault="00445461" w:rsidP="009B7FC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925513C" w14:textId="5224E662" w:rsidR="00445461" w:rsidRPr="00137F68" w:rsidRDefault="00823E19" w:rsidP="009B7FC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территории</w:t>
      </w:r>
      <w:r w:rsidR="00445461" w:rsidRPr="00137F68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7AA2611" w14:textId="77777777" w:rsidR="00445461" w:rsidRPr="00137F68" w:rsidRDefault="00445461" w:rsidP="009B7FC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37F68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58327A6" w14:textId="3BBC4383" w:rsidR="00445461" w:rsidRPr="00137F68" w:rsidRDefault="00445461" w:rsidP="009B7FC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37F68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76505B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36D9180E" w14:textId="0DD23DAA" w:rsidR="00445461" w:rsidRDefault="00445461" w:rsidP="009B7F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7F68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6BBC9E15" w14:textId="77777777" w:rsidR="00DC2809" w:rsidRDefault="00DC2809" w:rsidP="009B7FC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CC8F943" w14:textId="46C4173F" w:rsidR="0076505B" w:rsidRPr="00C8549D" w:rsidRDefault="0076505B" w:rsidP="009B7FC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СТАРОЛЕЩИНСКИЙ</w:t>
      </w:r>
      <w:r w:rsidRPr="00C8549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СОЛНЦЕВСКОГО</w:t>
      </w:r>
      <w:r w:rsidRPr="00C8549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650F3E34" w14:textId="77777777" w:rsidR="0076505B" w:rsidRPr="00C8549D" w:rsidRDefault="0076505B" w:rsidP="009B7FC7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4D239F1" w14:textId="77777777" w:rsidR="0076505B" w:rsidRPr="00C8549D" w:rsidRDefault="0076505B" w:rsidP="009B7FC7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60059F5A" w14:textId="67167E13" w:rsidR="0076505B" w:rsidRPr="00C8549D" w:rsidRDefault="0076505B" w:rsidP="009B7FC7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bCs/>
          <w:kern w:val="2"/>
          <w:sz w:val="28"/>
          <w:szCs w:val="28"/>
        </w:rPr>
        <w:t>Главная цель разработки Генерального плана</w:t>
      </w: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это территориально-пространственная организация муниципального образования «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Старолещинский</w:t>
      </w:r>
      <w:proofErr w:type="spellEnd"/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Солнцевского</w:t>
      </w: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(далее в данном разделе – поселение) методами градостроительного планирования в целях формирования условий для устойчивого социально-экономического </w:t>
      </w: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улучшения качества жизни населения.</w:t>
      </w:r>
    </w:p>
    <w:p w14:paraId="52BF2080" w14:textId="77777777" w:rsidR="0076505B" w:rsidRPr="00C8549D" w:rsidRDefault="0076505B" w:rsidP="009B7FC7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094EC26B" w14:textId="77777777" w:rsidR="0076505B" w:rsidRPr="00C8549D" w:rsidRDefault="0076505B" w:rsidP="009B7FC7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2D853646" w14:textId="77777777" w:rsidR="0076505B" w:rsidRPr="00C8549D" w:rsidRDefault="0076505B" w:rsidP="009B7FC7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A7FE622" w14:textId="77777777" w:rsidR="0076505B" w:rsidRPr="00C8549D" w:rsidRDefault="0076505B" w:rsidP="009B7FC7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47AC83DD" w14:textId="77777777" w:rsidR="0076505B" w:rsidRPr="00C8549D" w:rsidRDefault="0076505B" w:rsidP="009B7FC7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повышение уровня жизни и условий проживания населения в поселении,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 использованием социальных стандартов и норм; </w:t>
      </w:r>
    </w:p>
    <w:p w14:paraId="404B8323" w14:textId="77777777" w:rsidR="0076505B" w:rsidRPr="00C8549D" w:rsidRDefault="0076505B" w:rsidP="009B7FC7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2BF2A4FE" w14:textId="77777777" w:rsidR="0076505B" w:rsidRPr="00C8549D" w:rsidRDefault="0076505B" w:rsidP="009B7FC7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16B05E7F" w14:textId="23DDEADC" w:rsidR="0076505B" w:rsidRPr="00C8549D" w:rsidRDefault="0076505B" w:rsidP="009B7FC7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E41EB9">
        <w:rPr>
          <w:rFonts w:ascii="Times New Roman" w:eastAsia="Calibri" w:hAnsi="Times New Roman" w:cs="Times New Roman"/>
          <w:kern w:val="2"/>
          <w:sz w:val="28"/>
          <w:szCs w:val="28"/>
        </w:rPr>
        <w:t>Солнцевского</w:t>
      </w: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и привлекающих дополнительные источники дохода в местный бюджет;</w:t>
      </w:r>
    </w:p>
    <w:p w14:paraId="0725E6C9" w14:textId="77777777" w:rsidR="0076505B" w:rsidRPr="00C8549D" w:rsidRDefault="0076505B" w:rsidP="009B7FC7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C8549D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C8549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54136CC8" w14:textId="77777777" w:rsidR="0076505B" w:rsidRDefault="0076505B" w:rsidP="00CE41FD">
      <w:pPr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B04CD12" w14:textId="77777777" w:rsidR="00DC2809" w:rsidRDefault="00DC2809" w:rsidP="00CE41FD">
      <w:pPr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C2FA1E9" w14:textId="77777777" w:rsidR="00DC2809" w:rsidRDefault="00DC2809" w:rsidP="00CE41FD">
      <w:pPr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BFA4191" w14:textId="77777777" w:rsidR="00B56451" w:rsidRDefault="00B56451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0841249A" w14:textId="4EAE9E43" w:rsidR="0076505B" w:rsidRPr="00C8549D" w:rsidRDefault="0076505B" w:rsidP="0076505B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8549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4625E9A8" w14:textId="77777777" w:rsidR="0076505B" w:rsidRPr="00C8549D" w:rsidRDefault="0076505B" w:rsidP="0076505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781B756" w14:textId="46EAEB68" w:rsidR="0076505B" w:rsidRPr="00C8549D" w:rsidRDefault="0076505B" w:rsidP="0076505B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C8549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2.1. Мероприятия пространственного развития в области </w:t>
      </w:r>
      <w:r w:rsidR="00956A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культурно-бытового обслуживания</w:t>
      </w:r>
    </w:p>
    <w:p w14:paraId="066327E7" w14:textId="77777777" w:rsidR="0076505B" w:rsidRPr="00C8549D" w:rsidRDefault="0076505B" w:rsidP="0076505B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24FE6B3D" w14:textId="073C2F88" w:rsidR="0076505B" w:rsidRPr="00C8549D" w:rsidRDefault="0076505B" w:rsidP="0076505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C8549D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в области </w:t>
      </w:r>
      <w:r w:rsidR="00956A50" w:rsidRPr="00956A50">
        <w:rPr>
          <w:rFonts w:ascii="Times New Roman" w:eastAsia="Calibri" w:hAnsi="Times New Roman" w:cs="Times New Roman"/>
          <w:sz w:val="28"/>
          <w:lang w:eastAsia="zh-CN"/>
        </w:rPr>
        <w:t>культурно-бытового обслуживания</w:t>
      </w:r>
      <w:r w:rsidRPr="00C8549D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2.1.1.</w:t>
      </w:r>
    </w:p>
    <w:p w14:paraId="4F64BDFA" w14:textId="77777777" w:rsidR="0076505B" w:rsidRDefault="0076505B" w:rsidP="0076505B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C8549D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2.1.1</w:t>
      </w:r>
    </w:p>
    <w:p w14:paraId="66D91036" w14:textId="77777777" w:rsidR="0076505B" w:rsidRDefault="0076505B" w:rsidP="0076505B">
      <w:pPr>
        <w:spacing w:after="0"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304FD324" w14:textId="5CCF3F81" w:rsidR="0076505B" w:rsidRPr="00C8549D" w:rsidRDefault="0076505B" w:rsidP="0076505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854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в области </w:t>
      </w:r>
      <w:r w:rsidR="00956A50" w:rsidRPr="00956A5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культурно-бытового обслуживания</w:t>
      </w:r>
    </w:p>
    <w:p w14:paraId="0163D8A9" w14:textId="77777777" w:rsidR="0076505B" w:rsidRPr="00C8549D" w:rsidRDefault="0076505B" w:rsidP="0076505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3551"/>
        <w:gridCol w:w="1977"/>
        <w:gridCol w:w="1701"/>
        <w:gridCol w:w="1276"/>
      </w:tblGrid>
      <w:tr w:rsidR="0076505B" w:rsidRPr="00C8549D" w14:paraId="30D90298" w14:textId="77777777" w:rsidTr="00E71B3C">
        <w:trPr>
          <w:trHeight w:val="443"/>
          <w:tblHeader/>
          <w:jc w:val="center"/>
        </w:trPr>
        <w:tc>
          <w:tcPr>
            <w:tcW w:w="704" w:type="dxa"/>
            <w:shd w:val="clear" w:color="auto" w:fill="auto"/>
            <w:vAlign w:val="center"/>
          </w:tcPr>
          <w:p w14:paraId="6E7B70EE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10A85ABE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51" w:type="dxa"/>
            <w:shd w:val="clear" w:color="auto" w:fill="auto"/>
            <w:vAlign w:val="center"/>
          </w:tcPr>
          <w:p w14:paraId="25ADE8D7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77" w:type="dxa"/>
            <w:shd w:val="clear" w:color="auto" w:fill="auto"/>
            <w:vAlign w:val="center"/>
          </w:tcPr>
          <w:p w14:paraId="1BCA5454" w14:textId="77777777" w:rsidR="0076505B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</w:t>
            </w:r>
          </w:p>
          <w:p w14:paraId="3C11D449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309D016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808E1E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956A50" w:rsidRPr="00C8549D" w14:paraId="3F99BFFC" w14:textId="77777777" w:rsidTr="00956A50">
        <w:trPr>
          <w:trHeight w:val="874"/>
          <w:jc w:val="center"/>
        </w:trPr>
        <w:tc>
          <w:tcPr>
            <w:tcW w:w="704" w:type="dxa"/>
            <w:vAlign w:val="center"/>
          </w:tcPr>
          <w:p w14:paraId="10455810" w14:textId="7777777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1.</w:t>
            </w:r>
          </w:p>
        </w:tc>
        <w:tc>
          <w:tcPr>
            <w:tcW w:w="3551" w:type="dxa"/>
            <w:vAlign w:val="center"/>
          </w:tcPr>
          <w:p w14:paraId="50B39306" w14:textId="22E2377E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37F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открытой спортивной площадки</w:t>
            </w:r>
          </w:p>
        </w:tc>
        <w:tc>
          <w:tcPr>
            <w:tcW w:w="1977" w:type="dxa"/>
            <w:vAlign w:val="center"/>
          </w:tcPr>
          <w:p w14:paraId="141C32C9" w14:textId="7777777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8D50830" w14:textId="5E38640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</w:t>
            </w: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3FA7D1A2" w14:textId="193449AB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Старолещинский</w:t>
            </w:r>
            <w:proofErr w:type="spellEnd"/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701" w:type="dxa"/>
            <w:vAlign w:val="center"/>
          </w:tcPr>
          <w:p w14:paraId="4AC741B6" w14:textId="3C76F8F3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6" w:type="dxa"/>
            <w:vAlign w:val="center"/>
          </w:tcPr>
          <w:p w14:paraId="5930C8F2" w14:textId="0704139A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956A50" w:rsidRPr="00C8549D" w14:paraId="7BA694D3" w14:textId="77777777" w:rsidTr="00E71B3C">
        <w:trPr>
          <w:jc w:val="center"/>
        </w:trPr>
        <w:tc>
          <w:tcPr>
            <w:tcW w:w="704" w:type="dxa"/>
            <w:vAlign w:val="center"/>
          </w:tcPr>
          <w:p w14:paraId="0866F8BF" w14:textId="7777777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2.</w:t>
            </w:r>
          </w:p>
        </w:tc>
        <w:tc>
          <w:tcPr>
            <w:tcW w:w="3551" w:type="dxa"/>
            <w:vAlign w:val="center"/>
          </w:tcPr>
          <w:p w14:paraId="42CBC0C2" w14:textId="16A9049F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37F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торгово-развлекательного комплекса</w:t>
            </w:r>
          </w:p>
        </w:tc>
        <w:tc>
          <w:tcPr>
            <w:tcW w:w="1977" w:type="dxa"/>
            <w:vAlign w:val="center"/>
          </w:tcPr>
          <w:p w14:paraId="4E1D400C" w14:textId="7777777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32EE7B2" w14:textId="7777777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</w:t>
            </w: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44D1C617" w14:textId="497B819D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Старолещинский</w:t>
            </w:r>
            <w:proofErr w:type="spellEnd"/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701" w:type="dxa"/>
            <w:vAlign w:val="center"/>
          </w:tcPr>
          <w:p w14:paraId="7E63B3BC" w14:textId="1FEC3AF7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6" w:type="dxa"/>
            <w:vAlign w:val="center"/>
          </w:tcPr>
          <w:p w14:paraId="51F33E37" w14:textId="044F9938" w:rsidR="00956A50" w:rsidRPr="00C8549D" w:rsidRDefault="00956A50" w:rsidP="00956A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56B0365A" w14:textId="77777777" w:rsidR="0076505B" w:rsidRDefault="0076505B" w:rsidP="0076505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0E08BE29" w14:textId="12BAB9D4" w:rsidR="0076505B" w:rsidRDefault="0076505B" w:rsidP="00F915B5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28"/>
          <w:lang w:eastAsia="zh-CN"/>
        </w:rPr>
      </w:pPr>
      <w:r w:rsidRPr="00C8549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2.2. Мероприятия пространственного развития в области </w:t>
      </w:r>
      <w:r w:rsidR="00F915B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жилищного строительства</w:t>
      </w:r>
    </w:p>
    <w:p w14:paraId="0073DF6C" w14:textId="77777777" w:rsidR="0076505B" w:rsidRPr="00B65D50" w:rsidRDefault="0076505B" w:rsidP="0076505B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eastAsia="zh-CN"/>
        </w:rPr>
      </w:pPr>
    </w:p>
    <w:p w14:paraId="784EF25F" w14:textId="3753DD63" w:rsidR="0076505B" w:rsidRDefault="0076505B" w:rsidP="0076505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bookmarkStart w:id="3" w:name="_Hlk126234362"/>
      <w:r w:rsidRPr="00C8549D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F915B5" w:rsidRPr="00F915B5">
        <w:rPr>
          <w:rFonts w:ascii="Times New Roman" w:eastAsia="Calibri" w:hAnsi="Times New Roman" w:cs="Times New Roman"/>
          <w:sz w:val="28"/>
          <w:lang w:eastAsia="zh-CN"/>
        </w:rPr>
        <w:t>в области жилищного строительства</w:t>
      </w:r>
      <w:r w:rsidRPr="00C8549D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2.2.1.</w:t>
      </w:r>
    </w:p>
    <w:p w14:paraId="48A439E8" w14:textId="2760E8FF" w:rsidR="0076505B" w:rsidRDefault="0076505B" w:rsidP="0076505B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C8549D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2.2.1</w:t>
      </w:r>
    </w:p>
    <w:p w14:paraId="5F4E6660" w14:textId="77777777" w:rsidR="0076505B" w:rsidRDefault="0076505B" w:rsidP="0076505B">
      <w:pPr>
        <w:spacing w:after="0"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5DBA5CB2" w14:textId="3C928509" w:rsidR="0076505B" w:rsidRPr="00C8549D" w:rsidRDefault="0076505B" w:rsidP="0076505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854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F915B5" w:rsidRPr="00F915B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 области жилищного строительства</w:t>
      </w:r>
    </w:p>
    <w:p w14:paraId="5183011D" w14:textId="77777777" w:rsidR="0076505B" w:rsidRPr="00C8549D" w:rsidRDefault="0076505B" w:rsidP="0076505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2480"/>
        <w:gridCol w:w="2693"/>
        <w:gridCol w:w="1985"/>
        <w:gridCol w:w="1275"/>
      </w:tblGrid>
      <w:tr w:rsidR="0076505B" w:rsidRPr="00C8549D" w14:paraId="0C40E933" w14:textId="77777777" w:rsidTr="00E71B3C">
        <w:trPr>
          <w:trHeight w:val="443"/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29CE9751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758FD9D6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480" w:type="dxa"/>
            <w:shd w:val="clear" w:color="auto" w:fill="auto"/>
            <w:vAlign w:val="center"/>
          </w:tcPr>
          <w:p w14:paraId="2AA4D7A9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0F23E0C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843090F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EBF4ED9" w14:textId="77777777" w:rsidR="0076505B" w:rsidRPr="00C8549D" w:rsidRDefault="0076505B" w:rsidP="00E71B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F915B5" w:rsidRPr="00C8549D" w14:paraId="32CC69B5" w14:textId="77777777" w:rsidTr="00F915B5">
        <w:trPr>
          <w:trHeight w:val="369"/>
          <w:jc w:val="center"/>
        </w:trPr>
        <w:tc>
          <w:tcPr>
            <w:tcW w:w="634" w:type="dxa"/>
            <w:vAlign w:val="center"/>
          </w:tcPr>
          <w:p w14:paraId="313F0180" w14:textId="77777777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1.</w:t>
            </w:r>
          </w:p>
        </w:tc>
        <w:tc>
          <w:tcPr>
            <w:tcW w:w="2480" w:type="dxa"/>
            <w:vAlign w:val="center"/>
          </w:tcPr>
          <w:p w14:paraId="59295946" w14:textId="7966EE69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915B5">
              <w:rPr>
                <w:rFonts w:ascii="Times New Roman" w:eastAsia="Calibri" w:hAnsi="Times New Roman" w:cs="Times New Roman"/>
                <w:sz w:val="20"/>
                <w:szCs w:val="16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2693" w:type="dxa"/>
            <w:vAlign w:val="center"/>
          </w:tcPr>
          <w:p w14:paraId="6A66AB2B" w14:textId="77777777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FC1916B" w14:textId="77777777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</w:t>
            </w: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72DEBDA7" w14:textId="3FF4BF4A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Старолещинский</w:t>
            </w:r>
            <w:proofErr w:type="spellEnd"/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985" w:type="dxa"/>
            <w:vAlign w:val="center"/>
          </w:tcPr>
          <w:p w14:paraId="5136D1CB" w14:textId="77777777" w:rsidR="00F915B5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Жилая площадь</w:t>
            </w:r>
          </w:p>
          <w:p w14:paraId="3EEC96C3" w14:textId="080C0C0C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65,5 м</w:t>
            </w:r>
            <w:r w:rsidRPr="00F915B5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75" w:type="dxa"/>
            <w:vAlign w:val="center"/>
          </w:tcPr>
          <w:p w14:paraId="1560849E" w14:textId="77777777" w:rsidR="00F915B5" w:rsidRPr="00C8549D" w:rsidRDefault="00F915B5" w:rsidP="00F915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8549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bookmarkEnd w:id="3"/>
    </w:tbl>
    <w:p w14:paraId="67000318" w14:textId="77777777" w:rsidR="0076505B" w:rsidRDefault="0076505B" w:rsidP="0076505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264F4582" w14:textId="77777777" w:rsidR="00DC2809" w:rsidRPr="00C8549D" w:rsidRDefault="00DC2809" w:rsidP="0076505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47A4390F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lastRenderedPageBreak/>
        <w:t>Материалы положения о территориальном планировании в виде карт</w:t>
      </w:r>
    </w:p>
    <w:p w14:paraId="022DCEE4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266BD85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2A81761B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39CABAC" w14:textId="4ACD2F90" w:rsidR="0076505B" w:rsidRPr="00C8549D" w:rsidRDefault="00B56451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3CA6972E" wp14:editId="1F51C706">
            <wp:extent cx="5760085" cy="6243320"/>
            <wp:effectExtent l="0" t="0" r="0" b="5080"/>
            <wp:docPr id="9892695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269574" name="Рисунок 98926957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24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2B25C" w14:textId="77777777" w:rsidR="0076505B" w:rsidRPr="00C8549D" w:rsidRDefault="0076505B" w:rsidP="0076505B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07315B34" w14:textId="77777777" w:rsidR="0076505B" w:rsidRPr="00C8549D" w:rsidRDefault="0076505B" w:rsidP="0076505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B847D09" w14:textId="6EE930E2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74BD7D03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2471C584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3BB3224F" w14:textId="681D0276" w:rsidR="0076505B" w:rsidRPr="00C8549D" w:rsidRDefault="00B56451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3BF465FF" wp14:editId="34A1D657">
            <wp:extent cx="5760085" cy="6430645"/>
            <wp:effectExtent l="0" t="0" r="0" b="8255"/>
            <wp:docPr id="11847470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747020" name="Рисунок 11847470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43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803DE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9F94D51" w14:textId="77777777" w:rsidR="0076505B" w:rsidRPr="00C8549D" w:rsidRDefault="0076505B" w:rsidP="0076505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C17E4F6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0BB75E41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4A78F86" w14:textId="425D8E90" w:rsidR="0076505B" w:rsidRPr="00C8549D" w:rsidRDefault="00B56451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1A32F83E" wp14:editId="2D209FF2">
            <wp:extent cx="5760085" cy="7274560"/>
            <wp:effectExtent l="0" t="0" r="0" b="2540"/>
            <wp:docPr id="96088919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889197" name="Рисунок 96088919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7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9CC16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35761F9" w14:textId="77777777" w:rsidR="0076505B" w:rsidRPr="00C8549D" w:rsidRDefault="0076505B" w:rsidP="0076505B">
      <w:pPr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A568291" w14:textId="301917C0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63DBF148" w14:textId="77777777" w:rsidR="0076505B" w:rsidRPr="00C8549D" w:rsidRDefault="0076505B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07C433B2" w14:textId="66D43162" w:rsidR="0076505B" w:rsidRPr="00C8549D" w:rsidRDefault="00B56451" w:rsidP="0076505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75777708" wp14:editId="02DC5BE3">
            <wp:extent cx="5760085" cy="7204075"/>
            <wp:effectExtent l="0" t="0" r="0" b="0"/>
            <wp:docPr id="45553136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531360" name="Рисунок 45553136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0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714F1" w14:textId="7998623D" w:rsidR="00101BC3" w:rsidRDefault="0076505B" w:rsidP="00B4499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B4499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sectPr w:rsidR="00101BC3" w:rsidSect="006B3219">
      <w:headerReference w:type="first" r:id="rId15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153C6" w14:textId="77777777" w:rsidR="006338CB" w:rsidRDefault="006338CB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6338CB" w:rsidRDefault="006338CB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AEA79" w14:textId="77777777" w:rsidR="006338CB" w:rsidRDefault="006338CB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6338CB" w:rsidRDefault="006338CB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6338CB" w:rsidRPr="002501ED" w:rsidRDefault="006338CB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6338CB" w:rsidRDefault="006338CB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49DF33D" w:rsidR="006338CB" w:rsidRPr="001C0C61" w:rsidRDefault="006338CB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77777777" w:rsidR="006338CB" w:rsidRPr="001C0C61" w:rsidRDefault="006338CB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8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9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0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910426520">
    <w:abstractNumId w:val="22"/>
  </w:num>
  <w:num w:numId="2" w16cid:durableId="741370242">
    <w:abstractNumId w:val="11"/>
  </w:num>
  <w:num w:numId="3" w16cid:durableId="2038237345">
    <w:abstractNumId w:val="10"/>
  </w:num>
  <w:num w:numId="4" w16cid:durableId="956987243">
    <w:abstractNumId w:val="21"/>
  </w:num>
  <w:num w:numId="5" w16cid:durableId="1493637080">
    <w:abstractNumId w:val="32"/>
  </w:num>
  <w:num w:numId="6" w16cid:durableId="1021467668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37997558">
    <w:abstractNumId w:val="1"/>
    <w:lvlOverride w:ilvl="0">
      <w:startOverride w:val="1"/>
    </w:lvlOverride>
  </w:num>
  <w:num w:numId="8" w16cid:durableId="765151748">
    <w:abstractNumId w:val="5"/>
    <w:lvlOverride w:ilvl="0">
      <w:startOverride w:val="1"/>
    </w:lvlOverride>
  </w:num>
  <w:num w:numId="9" w16cid:durableId="1084300571">
    <w:abstractNumId w:val="35"/>
  </w:num>
  <w:num w:numId="10" w16cid:durableId="1616213607">
    <w:abstractNumId w:val="20"/>
  </w:num>
  <w:num w:numId="11" w16cid:durableId="90325648">
    <w:abstractNumId w:val="30"/>
  </w:num>
  <w:num w:numId="12" w16cid:durableId="1335456695">
    <w:abstractNumId w:val="18"/>
  </w:num>
  <w:num w:numId="13" w16cid:durableId="65040604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090152198">
    <w:abstractNumId w:val="40"/>
  </w:num>
  <w:num w:numId="15" w16cid:durableId="1705249967">
    <w:abstractNumId w:val="36"/>
  </w:num>
  <w:num w:numId="16" w16cid:durableId="685863108">
    <w:abstractNumId w:val="23"/>
  </w:num>
  <w:num w:numId="17" w16cid:durableId="353111892">
    <w:abstractNumId w:val="25"/>
  </w:num>
  <w:num w:numId="18" w16cid:durableId="996231621">
    <w:abstractNumId w:val="39"/>
  </w:num>
  <w:num w:numId="19" w16cid:durableId="1275016359">
    <w:abstractNumId w:val="31"/>
  </w:num>
  <w:num w:numId="20" w16cid:durableId="1472790947">
    <w:abstractNumId w:val="9"/>
  </w:num>
  <w:num w:numId="21" w16cid:durableId="1451582762">
    <w:abstractNumId w:val="33"/>
  </w:num>
  <w:num w:numId="22" w16cid:durableId="304553323">
    <w:abstractNumId w:val="28"/>
  </w:num>
  <w:num w:numId="23" w16cid:durableId="328874529">
    <w:abstractNumId w:val="16"/>
  </w:num>
  <w:num w:numId="24" w16cid:durableId="665012037">
    <w:abstractNumId w:val="41"/>
  </w:num>
  <w:num w:numId="25" w16cid:durableId="1367948706">
    <w:abstractNumId w:val="13"/>
  </w:num>
  <w:num w:numId="26" w16cid:durableId="1361853485">
    <w:abstractNumId w:val="34"/>
  </w:num>
  <w:num w:numId="27" w16cid:durableId="651259125">
    <w:abstractNumId w:val="27"/>
  </w:num>
  <w:num w:numId="28" w16cid:durableId="195898940">
    <w:abstractNumId w:val="12"/>
  </w:num>
  <w:num w:numId="29" w16cid:durableId="627665876">
    <w:abstractNumId w:val="14"/>
  </w:num>
  <w:num w:numId="30" w16cid:durableId="1217545806">
    <w:abstractNumId w:val="0"/>
  </w:num>
  <w:num w:numId="31" w16cid:durableId="1191065945">
    <w:abstractNumId w:val="2"/>
  </w:num>
  <w:num w:numId="32" w16cid:durableId="1112281596">
    <w:abstractNumId w:val="3"/>
  </w:num>
  <w:num w:numId="33" w16cid:durableId="2040737860">
    <w:abstractNumId w:val="8"/>
  </w:num>
  <w:num w:numId="34" w16cid:durableId="213741056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237352234">
    <w:abstractNumId w:val="26"/>
  </w:num>
  <w:num w:numId="36" w16cid:durableId="1109930594">
    <w:abstractNumId w:val="17"/>
  </w:num>
  <w:num w:numId="37" w16cid:durableId="512063892">
    <w:abstractNumId w:val="24"/>
  </w:num>
  <w:num w:numId="38" w16cid:durableId="1226798404">
    <w:abstractNumId w:val="6"/>
  </w:num>
  <w:num w:numId="39" w16cid:durableId="952859945">
    <w:abstractNumId w:val="7"/>
  </w:num>
  <w:num w:numId="40" w16cid:durableId="299071030">
    <w:abstractNumId w:val="38"/>
  </w:num>
  <w:num w:numId="41" w16cid:durableId="2143376100">
    <w:abstractNumId w:val="5"/>
  </w:num>
  <w:num w:numId="42" w16cid:durableId="189730187">
    <w:abstractNumId w:val="29"/>
  </w:num>
  <w:num w:numId="43" w16cid:durableId="1098333295">
    <w:abstractNumId w:val="29"/>
  </w:num>
  <w:num w:numId="44" w16cid:durableId="1421216084">
    <w:abstractNumId w:val="37"/>
  </w:num>
  <w:num w:numId="45" w16cid:durableId="66690975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1BBD"/>
    <w:rsid w:val="00002078"/>
    <w:rsid w:val="00002AA3"/>
    <w:rsid w:val="000043FB"/>
    <w:rsid w:val="00005129"/>
    <w:rsid w:val="00010060"/>
    <w:rsid w:val="00011997"/>
    <w:rsid w:val="00012302"/>
    <w:rsid w:val="000152CF"/>
    <w:rsid w:val="00015CB1"/>
    <w:rsid w:val="0002037D"/>
    <w:rsid w:val="00020947"/>
    <w:rsid w:val="00020A7D"/>
    <w:rsid w:val="000224AA"/>
    <w:rsid w:val="00023CD6"/>
    <w:rsid w:val="000254A8"/>
    <w:rsid w:val="0002654F"/>
    <w:rsid w:val="000273EF"/>
    <w:rsid w:val="000329CC"/>
    <w:rsid w:val="00032F5F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6490"/>
    <w:rsid w:val="00046985"/>
    <w:rsid w:val="00046E54"/>
    <w:rsid w:val="00050094"/>
    <w:rsid w:val="0005016F"/>
    <w:rsid w:val="00051805"/>
    <w:rsid w:val="00052296"/>
    <w:rsid w:val="000525FB"/>
    <w:rsid w:val="00052EEA"/>
    <w:rsid w:val="000544FF"/>
    <w:rsid w:val="00054E25"/>
    <w:rsid w:val="0005509E"/>
    <w:rsid w:val="0005617B"/>
    <w:rsid w:val="00056482"/>
    <w:rsid w:val="000618A9"/>
    <w:rsid w:val="0006270E"/>
    <w:rsid w:val="00063E07"/>
    <w:rsid w:val="000664FD"/>
    <w:rsid w:val="00071685"/>
    <w:rsid w:val="00072827"/>
    <w:rsid w:val="00073E52"/>
    <w:rsid w:val="00074155"/>
    <w:rsid w:val="000756DE"/>
    <w:rsid w:val="00075F81"/>
    <w:rsid w:val="00077E7F"/>
    <w:rsid w:val="0008067D"/>
    <w:rsid w:val="00081530"/>
    <w:rsid w:val="00081625"/>
    <w:rsid w:val="00084E09"/>
    <w:rsid w:val="00085E3A"/>
    <w:rsid w:val="00086055"/>
    <w:rsid w:val="00090142"/>
    <w:rsid w:val="000913CE"/>
    <w:rsid w:val="00094010"/>
    <w:rsid w:val="00094614"/>
    <w:rsid w:val="00094815"/>
    <w:rsid w:val="000948DC"/>
    <w:rsid w:val="000968FB"/>
    <w:rsid w:val="000A1DB5"/>
    <w:rsid w:val="000A2EF5"/>
    <w:rsid w:val="000A5614"/>
    <w:rsid w:val="000A57FA"/>
    <w:rsid w:val="000A78EE"/>
    <w:rsid w:val="000A78FC"/>
    <w:rsid w:val="000B252E"/>
    <w:rsid w:val="000B6B19"/>
    <w:rsid w:val="000B7509"/>
    <w:rsid w:val="000C14F8"/>
    <w:rsid w:val="000C272E"/>
    <w:rsid w:val="000C33DB"/>
    <w:rsid w:val="000C5A78"/>
    <w:rsid w:val="000D0E7C"/>
    <w:rsid w:val="000D22B6"/>
    <w:rsid w:val="000E1B0A"/>
    <w:rsid w:val="000E1C5E"/>
    <w:rsid w:val="000E35BB"/>
    <w:rsid w:val="000E40C7"/>
    <w:rsid w:val="000E4FF3"/>
    <w:rsid w:val="000E509C"/>
    <w:rsid w:val="000E558B"/>
    <w:rsid w:val="000F0728"/>
    <w:rsid w:val="000F191D"/>
    <w:rsid w:val="000F1FC9"/>
    <w:rsid w:val="000F24D6"/>
    <w:rsid w:val="000F2583"/>
    <w:rsid w:val="000F3864"/>
    <w:rsid w:val="000F429B"/>
    <w:rsid w:val="000F44E1"/>
    <w:rsid w:val="000F62FD"/>
    <w:rsid w:val="000F6B3F"/>
    <w:rsid w:val="001012DF"/>
    <w:rsid w:val="00101BC3"/>
    <w:rsid w:val="00103683"/>
    <w:rsid w:val="0010458F"/>
    <w:rsid w:val="00106ACD"/>
    <w:rsid w:val="001074CD"/>
    <w:rsid w:val="00110B71"/>
    <w:rsid w:val="00111598"/>
    <w:rsid w:val="00111806"/>
    <w:rsid w:val="00112D47"/>
    <w:rsid w:val="001131CA"/>
    <w:rsid w:val="00114C67"/>
    <w:rsid w:val="0011695E"/>
    <w:rsid w:val="00122748"/>
    <w:rsid w:val="001230E4"/>
    <w:rsid w:val="00125039"/>
    <w:rsid w:val="00125154"/>
    <w:rsid w:val="00127BEE"/>
    <w:rsid w:val="0013067F"/>
    <w:rsid w:val="00130E04"/>
    <w:rsid w:val="00131D29"/>
    <w:rsid w:val="001366EA"/>
    <w:rsid w:val="00137E13"/>
    <w:rsid w:val="00137F68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3093"/>
    <w:rsid w:val="00155883"/>
    <w:rsid w:val="001641C5"/>
    <w:rsid w:val="0016493D"/>
    <w:rsid w:val="001670A3"/>
    <w:rsid w:val="00167865"/>
    <w:rsid w:val="00172A89"/>
    <w:rsid w:val="00172B03"/>
    <w:rsid w:val="00174765"/>
    <w:rsid w:val="00174E6E"/>
    <w:rsid w:val="00175959"/>
    <w:rsid w:val="00175B3C"/>
    <w:rsid w:val="00175F8F"/>
    <w:rsid w:val="00177972"/>
    <w:rsid w:val="001814E7"/>
    <w:rsid w:val="001874D4"/>
    <w:rsid w:val="00190E74"/>
    <w:rsid w:val="00191151"/>
    <w:rsid w:val="00191346"/>
    <w:rsid w:val="00195C21"/>
    <w:rsid w:val="00196A7E"/>
    <w:rsid w:val="001A01EC"/>
    <w:rsid w:val="001A2824"/>
    <w:rsid w:val="001B094B"/>
    <w:rsid w:val="001B272D"/>
    <w:rsid w:val="001B2BD6"/>
    <w:rsid w:val="001B542F"/>
    <w:rsid w:val="001B6CCD"/>
    <w:rsid w:val="001B7A17"/>
    <w:rsid w:val="001C0C61"/>
    <w:rsid w:val="001C5236"/>
    <w:rsid w:val="001C58E3"/>
    <w:rsid w:val="001C6F4C"/>
    <w:rsid w:val="001D1FC5"/>
    <w:rsid w:val="001D454E"/>
    <w:rsid w:val="001D5CED"/>
    <w:rsid w:val="001D6E15"/>
    <w:rsid w:val="001E0E3F"/>
    <w:rsid w:val="001E2547"/>
    <w:rsid w:val="001E462B"/>
    <w:rsid w:val="001E4DC3"/>
    <w:rsid w:val="001E63A0"/>
    <w:rsid w:val="001E668B"/>
    <w:rsid w:val="001E6CF7"/>
    <w:rsid w:val="001F1480"/>
    <w:rsid w:val="001F2CDD"/>
    <w:rsid w:val="001F4B66"/>
    <w:rsid w:val="001F4E83"/>
    <w:rsid w:val="001F5CE7"/>
    <w:rsid w:val="0020034D"/>
    <w:rsid w:val="002018FF"/>
    <w:rsid w:val="0020475C"/>
    <w:rsid w:val="0020489F"/>
    <w:rsid w:val="00204E04"/>
    <w:rsid w:val="002058EB"/>
    <w:rsid w:val="00205909"/>
    <w:rsid w:val="00206B1D"/>
    <w:rsid w:val="00210847"/>
    <w:rsid w:val="00210855"/>
    <w:rsid w:val="002117C7"/>
    <w:rsid w:val="00211A81"/>
    <w:rsid w:val="00214BFF"/>
    <w:rsid w:val="00215DEC"/>
    <w:rsid w:val="002162F1"/>
    <w:rsid w:val="002222C8"/>
    <w:rsid w:val="00223003"/>
    <w:rsid w:val="0022544B"/>
    <w:rsid w:val="00225AF0"/>
    <w:rsid w:val="002262AB"/>
    <w:rsid w:val="002265BC"/>
    <w:rsid w:val="002266BD"/>
    <w:rsid w:val="002277AC"/>
    <w:rsid w:val="00234FF6"/>
    <w:rsid w:val="00236B62"/>
    <w:rsid w:val="00237F36"/>
    <w:rsid w:val="00240F47"/>
    <w:rsid w:val="002417CE"/>
    <w:rsid w:val="002421AB"/>
    <w:rsid w:val="00242F8E"/>
    <w:rsid w:val="00243D4C"/>
    <w:rsid w:val="00245FF3"/>
    <w:rsid w:val="002501ED"/>
    <w:rsid w:val="002509E5"/>
    <w:rsid w:val="00251DC5"/>
    <w:rsid w:val="00251FE4"/>
    <w:rsid w:val="0025402A"/>
    <w:rsid w:val="002540D1"/>
    <w:rsid w:val="0025486B"/>
    <w:rsid w:val="00255214"/>
    <w:rsid w:val="002564C9"/>
    <w:rsid w:val="002570EE"/>
    <w:rsid w:val="00260236"/>
    <w:rsid w:val="002620A8"/>
    <w:rsid w:val="00263792"/>
    <w:rsid w:val="002642CC"/>
    <w:rsid w:val="002673CD"/>
    <w:rsid w:val="00267494"/>
    <w:rsid w:val="00270190"/>
    <w:rsid w:val="002707AF"/>
    <w:rsid w:val="00270B47"/>
    <w:rsid w:val="00271976"/>
    <w:rsid w:val="00273698"/>
    <w:rsid w:val="0027427D"/>
    <w:rsid w:val="00274B81"/>
    <w:rsid w:val="002754B7"/>
    <w:rsid w:val="00275C6E"/>
    <w:rsid w:val="00281661"/>
    <w:rsid w:val="002828C2"/>
    <w:rsid w:val="00283BA6"/>
    <w:rsid w:val="002843AA"/>
    <w:rsid w:val="00291883"/>
    <w:rsid w:val="00291992"/>
    <w:rsid w:val="00292C46"/>
    <w:rsid w:val="002963B3"/>
    <w:rsid w:val="00296678"/>
    <w:rsid w:val="002967E1"/>
    <w:rsid w:val="00297160"/>
    <w:rsid w:val="00297D6B"/>
    <w:rsid w:val="002A0059"/>
    <w:rsid w:val="002A02B8"/>
    <w:rsid w:val="002A38B0"/>
    <w:rsid w:val="002A435E"/>
    <w:rsid w:val="002A6144"/>
    <w:rsid w:val="002A6242"/>
    <w:rsid w:val="002B037D"/>
    <w:rsid w:val="002B06B8"/>
    <w:rsid w:val="002B1E70"/>
    <w:rsid w:val="002B4E71"/>
    <w:rsid w:val="002B4FC1"/>
    <w:rsid w:val="002B52D8"/>
    <w:rsid w:val="002B5A17"/>
    <w:rsid w:val="002B768D"/>
    <w:rsid w:val="002C0453"/>
    <w:rsid w:val="002C23A2"/>
    <w:rsid w:val="002C3174"/>
    <w:rsid w:val="002C4FC7"/>
    <w:rsid w:val="002D04AF"/>
    <w:rsid w:val="002D0C6E"/>
    <w:rsid w:val="002D11C0"/>
    <w:rsid w:val="002D1744"/>
    <w:rsid w:val="002D2389"/>
    <w:rsid w:val="002D5E6B"/>
    <w:rsid w:val="002D6D9D"/>
    <w:rsid w:val="002D7A20"/>
    <w:rsid w:val="002E1326"/>
    <w:rsid w:val="002E2018"/>
    <w:rsid w:val="002E42AC"/>
    <w:rsid w:val="002E4631"/>
    <w:rsid w:val="002E61E4"/>
    <w:rsid w:val="002E7A64"/>
    <w:rsid w:val="002F2503"/>
    <w:rsid w:val="002F2D0F"/>
    <w:rsid w:val="002F5504"/>
    <w:rsid w:val="002F677E"/>
    <w:rsid w:val="002F67DB"/>
    <w:rsid w:val="002F683F"/>
    <w:rsid w:val="00304397"/>
    <w:rsid w:val="003116C8"/>
    <w:rsid w:val="0031348A"/>
    <w:rsid w:val="0031430B"/>
    <w:rsid w:val="003147BB"/>
    <w:rsid w:val="00314868"/>
    <w:rsid w:val="003158CD"/>
    <w:rsid w:val="003204B7"/>
    <w:rsid w:val="003220D3"/>
    <w:rsid w:val="003221AF"/>
    <w:rsid w:val="00323095"/>
    <w:rsid w:val="0032494F"/>
    <w:rsid w:val="003301B8"/>
    <w:rsid w:val="003315ED"/>
    <w:rsid w:val="00333F1B"/>
    <w:rsid w:val="003341AA"/>
    <w:rsid w:val="003342D9"/>
    <w:rsid w:val="003356FC"/>
    <w:rsid w:val="003360B9"/>
    <w:rsid w:val="0033767D"/>
    <w:rsid w:val="003414D8"/>
    <w:rsid w:val="00345BB9"/>
    <w:rsid w:val="003473D6"/>
    <w:rsid w:val="00350BA9"/>
    <w:rsid w:val="00351590"/>
    <w:rsid w:val="0035383B"/>
    <w:rsid w:val="0035682D"/>
    <w:rsid w:val="00356A62"/>
    <w:rsid w:val="00356B32"/>
    <w:rsid w:val="00357D49"/>
    <w:rsid w:val="00357D82"/>
    <w:rsid w:val="00360DB1"/>
    <w:rsid w:val="00363398"/>
    <w:rsid w:val="003634E3"/>
    <w:rsid w:val="003649B1"/>
    <w:rsid w:val="00364E67"/>
    <w:rsid w:val="003738A9"/>
    <w:rsid w:val="00377B59"/>
    <w:rsid w:val="0038092C"/>
    <w:rsid w:val="003907DA"/>
    <w:rsid w:val="003915B7"/>
    <w:rsid w:val="003A117C"/>
    <w:rsid w:val="003A1529"/>
    <w:rsid w:val="003A2415"/>
    <w:rsid w:val="003A2C26"/>
    <w:rsid w:val="003A6CD6"/>
    <w:rsid w:val="003B23DE"/>
    <w:rsid w:val="003B3CF9"/>
    <w:rsid w:val="003B7103"/>
    <w:rsid w:val="003C2B8F"/>
    <w:rsid w:val="003C6DB3"/>
    <w:rsid w:val="003C7995"/>
    <w:rsid w:val="003D060D"/>
    <w:rsid w:val="003D14BF"/>
    <w:rsid w:val="003D153C"/>
    <w:rsid w:val="003D2C06"/>
    <w:rsid w:val="003D3430"/>
    <w:rsid w:val="003D371E"/>
    <w:rsid w:val="003D4105"/>
    <w:rsid w:val="003D47D1"/>
    <w:rsid w:val="003E0E4F"/>
    <w:rsid w:val="003E1B03"/>
    <w:rsid w:val="003E2516"/>
    <w:rsid w:val="003E2806"/>
    <w:rsid w:val="003E3078"/>
    <w:rsid w:val="003E3E92"/>
    <w:rsid w:val="003E668D"/>
    <w:rsid w:val="003E6BFF"/>
    <w:rsid w:val="003F0731"/>
    <w:rsid w:val="003F2951"/>
    <w:rsid w:val="003F2D00"/>
    <w:rsid w:val="003F4A9D"/>
    <w:rsid w:val="003F5304"/>
    <w:rsid w:val="003F59B8"/>
    <w:rsid w:val="003F5D0C"/>
    <w:rsid w:val="003F6D4D"/>
    <w:rsid w:val="003F7D01"/>
    <w:rsid w:val="00400849"/>
    <w:rsid w:val="0040178D"/>
    <w:rsid w:val="00401DCF"/>
    <w:rsid w:val="00407B12"/>
    <w:rsid w:val="004116DE"/>
    <w:rsid w:val="00416742"/>
    <w:rsid w:val="00420320"/>
    <w:rsid w:val="00420CDA"/>
    <w:rsid w:val="00421E91"/>
    <w:rsid w:val="004226C4"/>
    <w:rsid w:val="00422CA4"/>
    <w:rsid w:val="004235AC"/>
    <w:rsid w:val="00423D80"/>
    <w:rsid w:val="004243F2"/>
    <w:rsid w:val="00424C5F"/>
    <w:rsid w:val="0042513E"/>
    <w:rsid w:val="00426EA5"/>
    <w:rsid w:val="004303AD"/>
    <w:rsid w:val="0043077C"/>
    <w:rsid w:val="004316D4"/>
    <w:rsid w:val="00433B1C"/>
    <w:rsid w:val="00434146"/>
    <w:rsid w:val="004419FD"/>
    <w:rsid w:val="00444AFD"/>
    <w:rsid w:val="00445461"/>
    <w:rsid w:val="00447188"/>
    <w:rsid w:val="004475C4"/>
    <w:rsid w:val="00450E18"/>
    <w:rsid w:val="00451EE2"/>
    <w:rsid w:val="004520D4"/>
    <w:rsid w:val="00452429"/>
    <w:rsid w:val="00456C7F"/>
    <w:rsid w:val="004612DC"/>
    <w:rsid w:val="00462779"/>
    <w:rsid w:val="00465A37"/>
    <w:rsid w:val="00466990"/>
    <w:rsid w:val="004676CC"/>
    <w:rsid w:val="00470085"/>
    <w:rsid w:val="0047074A"/>
    <w:rsid w:val="00471739"/>
    <w:rsid w:val="004734A9"/>
    <w:rsid w:val="00475574"/>
    <w:rsid w:val="00476245"/>
    <w:rsid w:val="004771B6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95CA2"/>
    <w:rsid w:val="004A0A5C"/>
    <w:rsid w:val="004A4702"/>
    <w:rsid w:val="004A6D47"/>
    <w:rsid w:val="004A7EF4"/>
    <w:rsid w:val="004B1746"/>
    <w:rsid w:val="004B6754"/>
    <w:rsid w:val="004B6D95"/>
    <w:rsid w:val="004C1EBB"/>
    <w:rsid w:val="004C2287"/>
    <w:rsid w:val="004C4396"/>
    <w:rsid w:val="004C5206"/>
    <w:rsid w:val="004C52CC"/>
    <w:rsid w:val="004C5B4F"/>
    <w:rsid w:val="004C671F"/>
    <w:rsid w:val="004C69A9"/>
    <w:rsid w:val="004D0897"/>
    <w:rsid w:val="004D145A"/>
    <w:rsid w:val="004D59CF"/>
    <w:rsid w:val="004D74B4"/>
    <w:rsid w:val="004E2E0C"/>
    <w:rsid w:val="004E3589"/>
    <w:rsid w:val="004E3C86"/>
    <w:rsid w:val="004E4EC7"/>
    <w:rsid w:val="004E50C3"/>
    <w:rsid w:val="004F05E8"/>
    <w:rsid w:val="004F2B4E"/>
    <w:rsid w:val="004F4762"/>
    <w:rsid w:val="004F5895"/>
    <w:rsid w:val="004F7D63"/>
    <w:rsid w:val="004F7E4A"/>
    <w:rsid w:val="00500745"/>
    <w:rsid w:val="00500B2F"/>
    <w:rsid w:val="00501A7C"/>
    <w:rsid w:val="005023F0"/>
    <w:rsid w:val="00502F57"/>
    <w:rsid w:val="005033CC"/>
    <w:rsid w:val="00506AD3"/>
    <w:rsid w:val="00512167"/>
    <w:rsid w:val="005139EC"/>
    <w:rsid w:val="00513A9B"/>
    <w:rsid w:val="00516355"/>
    <w:rsid w:val="00516C78"/>
    <w:rsid w:val="005174FE"/>
    <w:rsid w:val="00517854"/>
    <w:rsid w:val="00522B6F"/>
    <w:rsid w:val="00522BCE"/>
    <w:rsid w:val="005260D0"/>
    <w:rsid w:val="00526AB6"/>
    <w:rsid w:val="00526D9E"/>
    <w:rsid w:val="00527A15"/>
    <w:rsid w:val="0053031F"/>
    <w:rsid w:val="00531FBC"/>
    <w:rsid w:val="00532C1B"/>
    <w:rsid w:val="00534156"/>
    <w:rsid w:val="00535849"/>
    <w:rsid w:val="00536B4D"/>
    <w:rsid w:val="00536EA5"/>
    <w:rsid w:val="00542D0A"/>
    <w:rsid w:val="005456AB"/>
    <w:rsid w:val="00552CA6"/>
    <w:rsid w:val="00554136"/>
    <w:rsid w:val="00556581"/>
    <w:rsid w:val="005576B4"/>
    <w:rsid w:val="00562746"/>
    <w:rsid w:val="00564CE6"/>
    <w:rsid w:val="00564FD6"/>
    <w:rsid w:val="005656A2"/>
    <w:rsid w:val="00565C17"/>
    <w:rsid w:val="0056666E"/>
    <w:rsid w:val="0057134A"/>
    <w:rsid w:val="00572702"/>
    <w:rsid w:val="00572E44"/>
    <w:rsid w:val="00574B90"/>
    <w:rsid w:val="0058091F"/>
    <w:rsid w:val="00582A1C"/>
    <w:rsid w:val="005833C2"/>
    <w:rsid w:val="0058341C"/>
    <w:rsid w:val="00583D81"/>
    <w:rsid w:val="0058405B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9748B"/>
    <w:rsid w:val="005A049F"/>
    <w:rsid w:val="005A0591"/>
    <w:rsid w:val="005A060B"/>
    <w:rsid w:val="005A06D9"/>
    <w:rsid w:val="005A0E08"/>
    <w:rsid w:val="005A1E05"/>
    <w:rsid w:val="005A3111"/>
    <w:rsid w:val="005A4D22"/>
    <w:rsid w:val="005A625C"/>
    <w:rsid w:val="005B0258"/>
    <w:rsid w:val="005B1180"/>
    <w:rsid w:val="005B1363"/>
    <w:rsid w:val="005B1BC4"/>
    <w:rsid w:val="005B228C"/>
    <w:rsid w:val="005B6E5D"/>
    <w:rsid w:val="005B7644"/>
    <w:rsid w:val="005B7813"/>
    <w:rsid w:val="005B7D78"/>
    <w:rsid w:val="005C1D47"/>
    <w:rsid w:val="005C4E69"/>
    <w:rsid w:val="005C53EC"/>
    <w:rsid w:val="005C6EEF"/>
    <w:rsid w:val="005D0796"/>
    <w:rsid w:val="005D086A"/>
    <w:rsid w:val="005D3190"/>
    <w:rsid w:val="005D38B6"/>
    <w:rsid w:val="005D5586"/>
    <w:rsid w:val="005E2F91"/>
    <w:rsid w:val="005E5550"/>
    <w:rsid w:val="005E709F"/>
    <w:rsid w:val="005F0A23"/>
    <w:rsid w:val="005F0F5C"/>
    <w:rsid w:val="005F4E6B"/>
    <w:rsid w:val="005F54C5"/>
    <w:rsid w:val="005F6B8D"/>
    <w:rsid w:val="005F75C4"/>
    <w:rsid w:val="005F7D24"/>
    <w:rsid w:val="005F7E27"/>
    <w:rsid w:val="00600F83"/>
    <w:rsid w:val="00601449"/>
    <w:rsid w:val="00601B36"/>
    <w:rsid w:val="00605241"/>
    <w:rsid w:val="00610969"/>
    <w:rsid w:val="0061101F"/>
    <w:rsid w:val="0061125F"/>
    <w:rsid w:val="00611919"/>
    <w:rsid w:val="0061248A"/>
    <w:rsid w:val="0061258A"/>
    <w:rsid w:val="00620854"/>
    <w:rsid w:val="00620A70"/>
    <w:rsid w:val="00626B2D"/>
    <w:rsid w:val="00632262"/>
    <w:rsid w:val="006326F4"/>
    <w:rsid w:val="00632B00"/>
    <w:rsid w:val="006338CB"/>
    <w:rsid w:val="006347B4"/>
    <w:rsid w:val="00635A05"/>
    <w:rsid w:val="006373A3"/>
    <w:rsid w:val="00637B3C"/>
    <w:rsid w:val="0064258A"/>
    <w:rsid w:val="00642EDA"/>
    <w:rsid w:val="00643D50"/>
    <w:rsid w:val="006457AE"/>
    <w:rsid w:val="006519F4"/>
    <w:rsid w:val="006534CA"/>
    <w:rsid w:val="00653B02"/>
    <w:rsid w:val="006548B1"/>
    <w:rsid w:val="0065786C"/>
    <w:rsid w:val="006579DC"/>
    <w:rsid w:val="006612B6"/>
    <w:rsid w:val="00664E57"/>
    <w:rsid w:val="00665FE6"/>
    <w:rsid w:val="00666D04"/>
    <w:rsid w:val="00666D30"/>
    <w:rsid w:val="00667FEF"/>
    <w:rsid w:val="00670DBC"/>
    <w:rsid w:val="00671045"/>
    <w:rsid w:val="00671785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93B89"/>
    <w:rsid w:val="00694667"/>
    <w:rsid w:val="0069678A"/>
    <w:rsid w:val="00697049"/>
    <w:rsid w:val="006A2849"/>
    <w:rsid w:val="006A6676"/>
    <w:rsid w:val="006A757D"/>
    <w:rsid w:val="006A759D"/>
    <w:rsid w:val="006A7CB4"/>
    <w:rsid w:val="006B3219"/>
    <w:rsid w:val="006B3B93"/>
    <w:rsid w:val="006B411B"/>
    <w:rsid w:val="006B4DB8"/>
    <w:rsid w:val="006B69B6"/>
    <w:rsid w:val="006C0263"/>
    <w:rsid w:val="006C03B7"/>
    <w:rsid w:val="006C1E7C"/>
    <w:rsid w:val="006C2202"/>
    <w:rsid w:val="006C469F"/>
    <w:rsid w:val="006C5520"/>
    <w:rsid w:val="006D253C"/>
    <w:rsid w:val="006D2D66"/>
    <w:rsid w:val="006D39FA"/>
    <w:rsid w:val="006D3AF9"/>
    <w:rsid w:val="006D434C"/>
    <w:rsid w:val="006D4EC8"/>
    <w:rsid w:val="006D5D34"/>
    <w:rsid w:val="006D74C1"/>
    <w:rsid w:val="006E2D21"/>
    <w:rsid w:val="006E37A8"/>
    <w:rsid w:val="006E6137"/>
    <w:rsid w:val="006E62DA"/>
    <w:rsid w:val="006E77FF"/>
    <w:rsid w:val="006E7B95"/>
    <w:rsid w:val="006F0AAE"/>
    <w:rsid w:val="006F2728"/>
    <w:rsid w:val="006F36FB"/>
    <w:rsid w:val="006F4961"/>
    <w:rsid w:val="006F4E2A"/>
    <w:rsid w:val="006F5D39"/>
    <w:rsid w:val="007010B7"/>
    <w:rsid w:val="007015D3"/>
    <w:rsid w:val="00701A7A"/>
    <w:rsid w:val="00701FB9"/>
    <w:rsid w:val="00702BB2"/>
    <w:rsid w:val="0070340D"/>
    <w:rsid w:val="007050BA"/>
    <w:rsid w:val="00705249"/>
    <w:rsid w:val="007056E3"/>
    <w:rsid w:val="0070693C"/>
    <w:rsid w:val="00710613"/>
    <w:rsid w:val="00713D63"/>
    <w:rsid w:val="00716BF0"/>
    <w:rsid w:val="0072302C"/>
    <w:rsid w:val="00724179"/>
    <w:rsid w:val="007263BA"/>
    <w:rsid w:val="00726D13"/>
    <w:rsid w:val="007272D0"/>
    <w:rsid w:val="00727C5C"/>
    <w:rsid w:val="00730022"/>
    <w:rsid w:val="007321E0"/>
    <w:rsid w:val="00733549"/>
    <w:rsid w:val="00734683"/>
    <w:rsid w:val="00734685"/>
    <w:rsid w:val="00735E4C"/>
    <w:rsid w:val="0073643C"/>
    <w:rsid w:val="00737CF9"/>
    <w:rsid w:val="0074186F"/>
    <w:rsid w:val="00742D66"/>
    <w:rsid w:val="00747944"/>
    <w:rsid w:val="007507F4"/>
    <w:rsid w:val="0075194B"/>
    <w:rsid w:val="00752116"/>
    <w:rsid w:val="00754F03"/>
    <w:rsid w:val="00755EC4"/>
    <w:rsid w:val="007560BD"/>
    <w:rsid w:val="007569A8"/>
    <w:rsid w:val="00757350"/>
    <w:rsid w:val="00757A0D"/>
    <w:rsid w:val="00760758"/>
    <w:rsid w:val="00760F79"/>
    <w:rsid w:val="00761714"/>
    <w:rsid w:val="00762374"/>
    <w:rsid w:val="00762ECF"/>
    <w:rsid w:val="0076505B"/>
    <w:rsid w:val="00765FAA"/>
    <w:rsid w:val="00766E3B"/>
    <w:rsid w:val="0076783C"/>
    <w:rsid w:val="00770D50"/>
    <w:rsid w:val="007730A8"/>
    <w:rsid w:val="007731FB"/>
    <w:rsid w:val="00774FF9"/>
    <w:rsid w:val="00775063"/>
    <w:rsid w:val="00777C2C"/>
    <w:rsid w:val="00780079"/>
    <w:rsid w:val="00781392"/>
    <w:rsid w:val="00784013"/>
    <w:rsid w:val="00784839"/>
    <w:rsid w:val="007879F6"/>
    <w:rsid w:val="0079020D"/>
    <w:rsid w:val="00790B80"/>
    <w:rsid w:val="00792946"/>
    <w:rsid w:val="0079468F"/>
    <w:rsid w:val="00795045"/>
    <w:rsid w:val="00795B0C"/>
    <w:rsid w:val="00795D29"/>
    <w:rsid w:val="00796459"/>
    <w:rsid w:val="00796700"/>
    <w:rsid w:val="0079776F"/>
    <w:rsid w:val="007A0848"/>
    <w:rsid w:val="007A0D06"/>
    <w:rsid w:val="007A2890"/>
    <w:rsid w:val="007A2CCE"/>
    <w:rsid w:val="007B09C0"/>
    <w:rsid w:val="007B0DB3"/>
    <w:rsid w:val="007B1B86"/>
    <w:rsid w:val="007B307E"/>
    <w:rsid w:val="007B4016"/>
    <w:rsid w:val="007B4534"/>
    <w:rsid w:val="007B47E6"/>
    <w:rsid w:val="007B4E1D"/>
    <w:rsid w:val="007B6642"/>
    <w:rsid w:val="007B7544"/>
    <w:rsid w:val="007C0293"/>
    <w:rsid w:val="007C1886"/>
    <w:rsid w:val="007C1D5C"/>
    <w:rsid w:val="007C2A30"/>
    <w:rsid w:val="007C66D2"/>
    <w:rsid w:val="007C6DDD"/>
    <w:rsid w:val="007D1858"/>
    <w:rsid w:val="007D1FB3"/>
    <w:rsid w:val="007D2855"/>
    <w:rsid w:val="007D342A"/>
    <w:rsid w:val="007D417C"/>
    <w:rsid w:val="007D5386"/>
    <w:rsid w:val="007D59B4"/>
    <w:rsid w:val="007D6D47"/>
    <w:rsid w:val="007D76AA"/>
    <w:rsid w:val="007E07A1"/>
    <w:rsid w:val="007E193E"/>
    <w:rsid w:val="007E49CC"/>
    <w:rsid w:val="007E4EE8"/>
    <w:rsid w:val="007E5241"/>
    <w:rsid w:val="007E5340"/>
    <w:rsid w:val="007E6598"/>
    <w:rsid w:val="007F41EB"/>
    <w:rsid w:val="007F48B1"/>
    <w:rsid w:val="007F4CBE"/>
    <w:rsid w:val="007F5439"/>
    <w:rsid w:val="00800427"/>
    <w:rsid w:val="008019F0"/>
    <w:rsid w:val="00802E79"/>
    <w:rsid w:val="008039DD"/>
    <w:rsid w:val="00803A0C"/>
    <w:rsid w:val="00803DF8"/>
    <w:rsid w:val="00804AC9"/>
    <w:rsid w:val="0081183D"/>
    <w:rsid w:val="008134CC"/>
    <w:rsid w:val="00814DED"/>
    <w:rsid w:val="00816412"/>
    <w:rsid w:val="0082024E"/>
    <w:rsid w:val="00820997"/>
    <w:rsid w:val="008213E5"/>
    <w:rsid w:val="0082167D"/>
    <w:rsid w:val="00821877"/>
    <w:rsid w:val="00822EE2"/>
    <w:rsid w:val="00823E19"/>
    <w:rsid w:val="00824211"/>
    <w:rsid w:val="008247F5"/>
    <w:rsid w:val="008257BB"/>
    <w:rsid w:val="008259A0"/>
    <w:rsid w:val="0082606D"/>
    <w:rsid w:val="00827D94"/>
    <w:rsid w:val="0083169B"/>
    <w:rsid w:val="00831F2F"/>
    <w:rsid w:val="00836D67"/>
    <w:rsid w:val="00840C61"/>
    <w:rsid w:val="008457B9"/>
    <w:rsid w:val="0084617A"/>
    <w:rsid w:val="008461D7"/>
    <w:rsid w:val="0084676D"/>
    <w:rsid w:val="00846ACF"/>
    <w:rsid w:val="00846B9E"/>
    <w:rsid w:val="008503FF"/>
    <w:rsid w:val="008515E2"/>
    <w:rsid w:val="00853C40"/>
    <w:rsid w:val="00855594"/>
    <w:rsid w:val="00857A02"/>
    <w:rsid w:val="00857FD2"/>
    <w:rsid w:val="00860D1B"/>
    <w:rsid w:val="0086624B"/>
    <w:rsid w:val="008666D4"/>
    <w:rsid w:val="00872D4A"/>
    <w:rsid w:val="00876815"/>
    <w:rsid w:val="00881073"/>
    <w:rsid w:val="00881886"/>
    <w:rsid w:val="00883432"/>
    <w:rsid w:val="00884578"/>
    <w:rsid w:val="00885D50"/>
    <w:rsid w:val="0088689F"/>
    <w:rsid w:val="00887C4D"/>
    <w:rsid w:val="00890063"/>
    <w:rsid w:val="008913E5"/>
    <w:rsid w:val="008918E2"/>
    <w:rsid w:val="008919A5"/>
    <w:rsid w:val="00891B64"/>
    <w:rsid w:val="0089275D"/>
    <w:rsid w:val="00893380"/>
    <w:rsid w:val="00897952"/>
    <w:rsid w:val="008A157B"/>
    <w:rsid w:val="008A28F7"/>
    <w:rsid w:val="008A35FD"/>
    <w:rsid w:val="008A4544"/>
    <w:rsid w:val="008A79F1"/>
    <w:rsid w:val="008A7AF0"/>
    <w:rsid w:val="008B095F"/>
    <w:rsid w:val="008B1E54"/>
    <w:rsid w:val="008B2509"/>
    <w:rsid w:val="008B2FEA"/>
    <w:rsid w:val="008C0056"/>
    <w:rsid w:val="008C059C"/>
    <w:rsid w:val="008C07E1"/>
    <w:rsid w:val="008C0C74"/>
    <w:rsid w:val="008C297F"/>
    <w:rsid w:val="008C412A"/>
    <w:rsid w:val="008C6802"/>
    <w:rsid w:val="008C752F"/>
    <w:rsid w:val="008C7C2D"/>
    <w:rsid w:val="008D2763"/>
    <w:rsid w:val="008D33A9"/>
    <w:rsid w:val="008D40B9"/>
    <w:rsid w:val="008D6B5D"/>
    <w:rsid w:val="008E078D"/>
    <w:rsid w:val="008E185F"/>
    <w:rsid w:val="008E1F2C"/>
    <w:rsid w:val="008E2437"/>
    <w:rsid w:val="008E47A4"/>
    <w:rsid w:val="008E505A"/>
    <w:rsid w:val="008E6431"/>
    <w:rsid w:val="008F178C"/>
    <w:rsid w:val="008F269E"/>
    <w:rsid w:val="008F2A1E"/>
    <w:rsid w:val="008F2C8D"/>
    <w:rsid w:val="008F3002"/>
    <w:rsid w:val="008F31F9"/>
    <w:rsid w:val="008F3545"/>
    <w:rsid w:val="008F6783"/>
    <w:rsid w:val="008F6BED"/>
    <w:rsid w:val="0090150A"/>
    <w:rsid w:val="009015D5"/>
    <w:rsid w:val="00903D87"/>
    <w:rsid w:val="00905DB4"/>
    <w:rsid w:val="00906487"/>
    <w:rsid w:val="009075E1"/>
    <w:rsid w:val="009076F0"/>
    <w:rsid w:val="00907A31"/>
    <w:rsid w:val="00910821"/>
    <w:rsid w:val="00912393"/>
    <w:rsid w:val="00912404"/>
    <w:rsid w:val="00913369"/>
    <w:rsid w:val="009152BD"/>
    <w:rsid w:val="00915678"/>
    <w:rsid w:val="00916F8E"/>
    <w:rsid w:val="009203D8"/>
    <w:rsid w:val="0092050D"/>
    <w:rsid w:val="0092116E"/>
    <w:rsid w:val="009213EE"/>
    <w:rsid w:val="009226F2"/>
    <w:rsid w:val="00923513"/>
    <w:rsid w:val="00924138"/>
    <w:rsid w:val="00924354"/>
    <w:rsid w:val="00924C67"/>
    <w:rsid w:val="00927B16"/>
    <w:rsid w:val="00930A04"/>
    <w:rsid w:val="00931032"/>
    <w:rsid w:val="00931BC6"/>
    <w:rsid w:val="00937E07"/>
    <w:rsid w:val="009401F2"/>
    <w:rsid w:val="009403BA"/>
    <w:rsid w:val="009416D1"/>
    <w:rsid w:val="00942A97"/>
    <w:rsid w:val="0094384F"/>
    <w:rsid w:val="00943AD4"/>
    <w:rsid w:val="00947B4B"/>
    <w:rsid w:val="00947BCD"/>
    <w:rsid w:val="00950BFD"/>
    <w:rsid w:val="00952E12"/>
    <w:rsid w:val="0095386D"/>
    <w:rsid w:val="00956891"/>
    <w:rsid w:val="00956A50"/>
    <w:rsid w:val="00971519"/>
    <w:rsid w:val="00974ECD"/>
    <w:rsid w:val="009757C7"/>
    <w:rsid w:val="00977EE6"/>
    <w:rsid w:val="00980B30"/>
    <w:rsid w:val="00984C13"/>
    <w:rsid w:val="00987F4E"/>
    <w:rsid w:val="00992717"/>
    <w:rsid w:val="009948EE"/>
    <w:rsid w:val="009949CF"/>
    <w:rsid w:val="00994E45"/>
    <w:rsid w:val="00995CE8"/>
    <w:rsid w:val="0099712D"/>
    <w:rsid w:val="009A0167"/>
    <w:rsid w:val="009A0416"/>
    <w:rsid w:val="009A13C9"/>
    <w:rsid w:val="009A68BE"/>
    <w:rsid w:val="009A75F0"/>
    <w:rsid w:val="009A7689"/>
    <w:rsid w:val="009B2E41"/>
    <w:rsid w:val="009B3652"/>
    <w:rsid w:val="009B3A77"/>
    <w:rsid w:val="009B7FC7"/>
    <w:rsid w:val="009C2798"/>
    <w:rsid w:val="009C4559"/>
    <w:rsid w:val="009C462C"/>
    <w:rsid w:val="009C62C9"/>
    <w:rsid w:val="009C6660"/>
    <w:rsid w:val="009C7AD3"/>
    <w:rsid w:val="009D4E45"/>
    <w:rsid w:val="009D650D"/>
    <w:rsid w:val="009E0044"/>
    <w:rsid w:val="009E0D0D"/>
    <w:rsid w:val="009E0D34"/>
    <w:rsid w:val="009E11E8"/>
    <w:rsid w:val="009E1D4C"/>
    <w:rsid w:val="009E3124"/>
    <w:rsid w:val="009E3154"/>
    <w:rsid w:val="009E377F"/>
    <w:rsid w:val="009E6F7C"/>
    <w:rsid w:val="009F0E52"/>
    <w:rsid w:val="009F318F"/>
    <w:rsid w:val="009F3771"/>
    <w:rsid w:val="009F3A64"/>
    <w:rsid w:val="009F4C51"/>
    <w:rsid w:val="009F6313"/>
    <w:rsid w:val="009F63B0"/>
    <w:rsid w:val="00A00B22"/>
    <w:rsid w:val="00A03492"/>
    <w:rsid w:val="00A0368A"/>
    <w:rsid w:val="00A04041"/>
    <w:rsid w:val="00A07DB1"/>
    <w:rsid w:val="00A07E00"/>
    <w:rsid w:val="00A10A86"/>
    <w:rsid w:val="00A112A5"/>
    <w:rsid w:val="00A128A0"/>
    <w:rsid w:val="00A14F22"/>
    <w:rsid w:val="00A20E82"/>
    <w:rsid w:val="00A226FD"/>
    <w:rsid w:val="00A23AFE"/>
    <w:rsid w:val="00A24832"/>
    <w:rsid w:val="00A25C94"/>
    <w:rsid w:val="00A269F1"/>
    <w:rsid w:val="00A27C1C"/>
    <w:rsid w:val="00A33FF5"/>
    <w:rsid w:val="00A3400D"/>
    <w:rsid w:val="00A34D51"/>
    <w:rsid w:val="00A421ED"/>
    <w:rsid w:val="00A43FAF"/>
    <w:rsid w:val="00A44F88"/>
    <w:rsid w:val="00A52E2C"/>
    <w:rsid w:val="00A534D4"/>
    <w:rsid w:val="00A556B8"/>
    <w:rsid w:val="00A565B6"/>
    <w:rsid w:val="00A57650"/>
    <w:rsid w:val="00A57E19"/>
    <w:rsid w:val="00A61EA0"/>
    <w:rsid w:val="00A62171"/>
    <w:rsid w:val="00A64B78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92127"/>
    <w:rsid w:val="00A95B90"/>
    <w:rsid w:val="00AA035E"/>
    <w:rsid w:val="00AA3B37"/>
    <w:rsid w:val="00AA5A5B"/>
    <w:rsid w:val="00AA6812"/>
    <w:rsid w:val="00AA6ACF"/>
    <w:rsid w:val="00AA7594"/>
    <w:rsid w:val="00AA7AAB"/>
    <w:rsid w:val="00AB281F"/>
    <w:rsid w:val="00AB35C3"/>
    <w:rsid w:val="00AC0874"/>
    <w:rsid w:val="00AC0F30"/>
    <w:rsid w:val="00AC26A8"/>
    <w:rsid w:val="00AC31C2"/>
    <w:rsid w:val="00AC3443"/>
    <w:rsid w:val="00AC4EA2"/>
    <w:rsid w:val="00AD0415"/>
    <w:rsid w:val="00AD14DE"/>
    <w:rsid w:val="00AD1C57"/>
    <w:rsid w:val="00AE0D62"/>
    <w:rsid w:val="00AE33B9"/>
    <w:rsid w:val="00AE4FA2"/>
    <w:rsid w:val="00AE50D5"/>
    <w:rsid w:val="00AE547C"/>
    <w:rsid w:val="00AF1CF1"/>
    <w:rsid w:val="00AF3171"/>
    <w:rsid w:val="00AF35BE"/>
    <w:rsid w:val="00AF3E96"/>
    <w:rsid w:val="00AF4414"/>
    <w:rsid w:val="00AF7137"/>
    <w:rsid w:val="00B00720"/>
    <w:rsid w:val="00B016E7"/>
    <w:rsid w:val="00B01AD3"/>
    <w:rsid w:val="00B01AEB"/>
    <w:rsid w:val="00B03DEE"/>
    <w:rsid w:val="00B0407E"/>
    <w:rsid w:val="00B04268"/>
    <w:rsid w:val="00B10EC4"/>
    <w:rsid w:val="00B1108A"/>
    <w:rsid w:val="00B14E11"/>
    <w:rsid w:val="00B16232"/>
    <w:rsid w:val="00B16252"/>
    <w:rsid w:val="00B16DC8"/>
    <w:rsid w:val="00B1704F"/>
    <w:rsid w:val="00B17BCE"/>
    <w:rsid w:val="00B20F2A"/>
    <w:rsid w:val="00B213B7"/>
    <w:rsid w:val="00B21F27"/>
    <w:rsid w:val="00B22033"/>
    <w:rsid w:val="00B30C82"/>
    <w:rsid w:val="00B322C9"/>
    <w:rsid w:val="00B3496C"/>
    <w:rsid w:val="00B36758"/>
    <w:rsid w:val="00B4029F"/>
    <w:rsid w:val="00B42815"/>
    <w:rsid w:val="00B43DFE"/>
    <w:rsid w:val="00B44784"/>
    <w:rsid w:val="00B44993"/>
    <w:rsid w:val="00B452D1"/>
    <w:rsid w:val="00B45E62"/>
    <w:rsid w:val="00B51DE5"/>
    <w:rsid w:val="00B53685"/>
    <w:rsid w:val="00B53811"/>
    <w:rsid w:val="00B56451"/>
    <w:rsid w:val="00B5731E"/>
    <w:rsid w:val="00B57E5F"/>
    <w:rsid w:val="00B61665"/>
    <w:rsid w:val="00B62001"/>
    <w:rsid w:val="00B639F2"/>
    <w:rsid w:val="00B63C3E"/>
    <w:rsid w:val="00B65211"/>
    <w:rsid w:val="00B66200"/>
    <w:rsid w:val="00B670EF"/>
    <w:rsid w:val="00B6768F"/>
    <w:rsid w:val="00B7024C"/>
    <w:rsid w:val="00B714DC"/>
    <w:rsid w:val="00B719B6"/>
    <w:rsid w:val="00B7333A"/>
    <w:rsid w:val="00B738A3"/>
    <w:rsid w:val="00B74517"/>
    <w:rsid w:val="00B75233"/>
    <w:rsid w:val="00B8033C"/>
    <w:rsid w:val="00B80818"/>
    <w:rsid w:val="00B80D8D"/>
    <w:rsid w:val="00B838D6"/>
    <w:rsid w:val="00B84838"/>
    <w:rsid w:val="00B85E32"/>
    <w:rsid w:val="00B867AA"/>
    <w:rsid w:val="00B87BCD"/>
    <w:rsid w:val="00B87D88"/>
    <w:rsid w:val="00B909B8"/>
    <w:rsid w:val="00B93517"/>
    <w:rsid w:val="00B96EFA"/>
    <w:rsid w:val="00B97505"/>
    <w:rsid w:val="00BA0B3F"/>
    <w:rsid w:val="00BA1161"/>
    <w:rsid w:val="00BA4FAB"/>
    <w:rsid w:val="00BA58F3"/>
    <w:rsid w:val="00BA5970"/>
    <w:rsid w:val="00BA649F"/>
    <w:rsid w:val="00BA6684"/>
    <w:rsid w:val="00BB06D7"/>
    <w:rsid w:val="00BB080F"/>
    <w:rsid w:val="00BB2BE6"/>
    <w:rsid w:val="00BB3E69"/>
    <w:rsid w:val="00BB40D5"/>
    <w:rsid w:val="00BB486E"/>
    <w:rsid w:val="00BB4CD4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31C1"/>
    <w:rsid w:val="00BD51B4"/>
    <w:rsid w:val="00BD55BA"/>
    <w:rsid w:val="00BD6458"/>
    <w:rsid w:val="00BD736C"/>
    <w:rsid w:val="00BE2209"/>
    <w:rsid w:val="00BE27A2"/>
    <w:rsid w:val="00BE3BCA"/>
    <w:rsid w:val="00BE461B"/>
    <w:rsid w:val="00BE5364"/>
    <w:rsid w:val="00BE689E"/>
    <w:rsid w:val="00BF1B5C"/>
    <w:rsid w:val="00BF3CE2"/>
    <w:rsid w:val="00BF6B9F"/>
    <w:rsid w:val="00BF7711"/>
    <w:rsid w:val="00C01693"/>
    <w:rsid w:val="00C07D04"/>
    <w:rsid w:val="00C155CC"/>
    <w:rsid w:val="00C157F5"/>
    <w:rsid w:val="00C217F5"/>
    <w:rsid w:val="00C26AB9"/>
    <w:rsid w:val="00C31C02"/>
    <w:rsid w:val="00C34DCB"/>
    <w:rsid w:val="00C37474"/>
    <w:rsid w:val="00C376A6"/>
    <w:rsid w:val="00C40487"/>
    <w:rsid w:val="00C41FBD"/>
    <w:rsid w:val="00C45219"/>
    <w:rsid w:val="00C46413"/>
    <w:rsid w:val="00C46437"/>
    <w:rsid w:val="00C4681C"/>
    <w:rsid w:val="00C47359"/>
    <w:rsid w:val="00C501C7"/>
    <w:rsid w:val="00C52D9A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6DA"/>
    <w:rsid w:val="00C66875"/>
    <w:rsid w:val="00C707D4"/>
    <w:rsid w:val="00C7120C"/>
    <w:rsid w:val="00C71282"/>
    <w:rsid w:val="00C73067"/>
    <w:rsid w:val="00C7556F"/>
    <w:rsid w:val="00C75A60"/>
    <w:rsid w:val="00C75C95"/>
    <w:rsid w:val="00C81B5C"/>
    <w:rsid w:val="00C820A5"/>
    <w:rsid w:val="00C83223"/>
    <w:rsid w:val="00C8322F"/>
    <w:rsid w:val="00C856AE"/>
    <w:rsid w:val="00C857B7"/>
    <w:rsid w:val="00C8758E"/>
    <w:rsid w:val="00C87704"/>
    <w:rsid w:val="00C87D91"/>
    <w:rsid w:val="00C92AF1"/>
    <w:rsid w:val="00C951E4"/>
    <w:rsid w:val="00CA043B"/>
    <w:rsid w:val="00CA1DCD"/>
    <w:rsid w:val="00CA2C9D"/>
    <w:rsid w:val="00CA3E88"/>
    <w:rsid w:val="00CA6E63"/>
    <w:rsid w:val="00CA7C7F"/>
    <w:rsid w:val="00CB1611"/>
    <w:rsid w:val="00CB4CC5"/>
    <w:rsid w:val="00CB7956"/>
    <w:rsid w:val="00CC126F"/>
    <w:rsid w:val="00CC12BA"/>
    <w:rsid w:val="00CC2174"/>
    <w:rsid w:val="00CC39D9"/>
    <w:rsid w:val="00CC61AB"/>
    <w:rsid w:val="00CD2068"/>
    <w:rsid w:val="00CD3EBB"/>
    <w:rsid w:val="00CD5365"/>
    <w:rsid w:val="00CD659D"/>
    <w:rsid w:val="00CD7BC5"/>
    <w:rsid w:val="00CE0C67"/>
    <w:rsid w:val="00CE134A"/>
    <w:rsid w:val="00CE13AE"/>
    <w:rsid w:val="00CE1DBE"/>
    <w:rsid w:val="00CE2589"/>
    <w:rsid w:val="00CE2685"/>
    <w:rsid w:val="00CE41FD"/>
    <w:rsid w:val="00CE48C8"/>
    <w:rsid w:val="00CE5239"/>
    <w:rsid w:val="00CE64B7"/>
    <w:rsid w:val="00CE7C4A"/>
    <w:rsid w:val="00CF148B"/>
    <w:rsid w:val="00CF1912"/>
    <w:rsid w:val="00CF371B"/>
    <w:rsid w:val="00CF430F"/>
    <w:rsid w:val="00CF6A50"/>
    <w:rsid w:val="00D00978"/>
    <w:rsid w:val="00D00BD4"/>
    <w:rsid w:val="00D01206"/>
    <w:rsid w:val="00D04D6A"/>
    <w:rsid w:val="00D0661F"/>
    <w:rsid w:val="00D0662D"/>
    <w:rsid w:val="00D06F53"/>
    <w:rsid w:val="00D072FE"/>
    <w:rsid w:val="00D103AD"/>
    <w:rsid w:val="00D1103C"/>
    <w:rsid w:val="00D11095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330F"/>
    <w:rsid w:val="00D3635E"/>
    <w:rsid w:val="00D36AAD"/>
    <w:rsid w:val="00D36B24"/>
    <w:rsid w:val="00D407D4"/>
    <w:rsid w:val="00D41003"/>
    <w:rsid w:val="00D42B74"/>
    <w:rsid w:val="00D4452F"/>
    <w:rsid w:val="00D46131"/>
    <w:rsid w:val="00D47213"/>
    <w:rsid w:val="00D50542"/>
    <w:rsid w:val="00D506C8"/>
    <w:rsid w:val="00D52381"/>
    <w:rsid w:val="00D52DAF"/>
    <w:rsid w:val="00D530BB"/>
    <w:rsid w:val="00D53E01"/>
    <w:rsid w:val="00D5430C"/>
    <w:rsid w:val="00D55E94"/>
    <w:rsid w:val="00D55FD2"/>
    <w:rsid w:val="00D56A74"/>
    <w:rsid w:val="00D56AD1"/>
    <w:rsid w:val="00D6102B"/>
    <w:rsid w:val="00D62C63"/>
    <w:rsid w:val="00D64933"/>
    <w:rsid w:val="00D65525"/>
    <w:rsid w:val="00D70852"/>
    <w:rsid w:val="00D70B9C"/>
    <w:rsid w:val="00D72B20"/>
    <w:rsid w:val="00D74525"/>
    <w:rsid w:val="00D767C9"/>
    <w:rsid w:val="00D80158"/>
    <w:rsid w:val="00D817E4"/>
    <w:rsid w:val="00D82320"/>
    <w:rsid w:val="00D910B3"/>
    <w:rsid w:val="00D91E33"/>
    <w:rsid w:val="00D92A4C"/>
    <w:rsid w:val="00D93DC5"/>
    <w:rsid w:val="00D940A7"/>
    <w:rsid w:val="00D9478A"/>
    <w:rsid w:val="00D9604C"/>
    <w:rsid w:val="00D96BEA"/>
    <w:rsid w:val="00D976E7"/>
    <w:rsid w:val="00DA33B0"/>
    <w:rsid w:val="00DA3843"/>
    <w:rsid w:val="00DA53E4"/>
    <w:rsid w:val="00DA5A9C"/>
    <w:rsid w:val="00DA75AA"/>
    <w:rsid w:val="00DA7735"/>
    <w:rsid w:val="00DB1CDC"/>
    <w:rsid w:val="00DB401B"/>
    <w:rsid w:val="00DB6C00"/>
    <w:rsid w:val="00DC07F8"/>
    <w:rsid w:val="00DC1B12"/>
    <w:rsid w:val="00DC2809"/>
    <w:rsid w:val="00DC2E27"/>
    <w:rsid w:val="00DC44A3"/>
    <w:rsid w:val="00DC6720"/>
    <w:rsid w:val="00DC7391"/>
    <w:rsid w:val="00DD1BA4"/>
    <w:rsid w:val="00DD4A2B"/>
    <w:rsid w:val="00DD67C9"/>
    <w:rsid w:val="00DD6AFC"/>
    <w:rsid w:val="00DE2741"/>
    <w:rsid w:val="00DF0866"/>
    <w:rsid w:val="00DF17A1"/>
    <w:rsid w:val="00DF1981"/>
    <w:rsid w:val="00DF1DD1"/>
    <w:rsid w:val="00DF2D2E"/>
    <w:rsid w:val="00DF4E9D"/>
    <w:rsid w:val="00DF6B54"/>
    <w:rsid w:val="00E01C80"/>
    <w:rsid w:val="00E01DAA"/>
    <w:rsid w:val="00E040DD"/>
    <w:rsid w:val="00E04C43"/>
    <w:rsid w:val="00E05E38"/>
    <w:rsid w:val="00E12B7C"/>
    <w:rsid w:val="00E1485D"/>
    <w:rsid w:val="00E153DF"/>
    <w:rsid w:val="00E15B45"/>
    <w:rsid w:val="00E1622B"/>
    <w:rsid w:val="00E21B41"/>
    <w:rsid w:val="00E21CDB"/>
    <w:rsid w:val="00E224B1"/>
    <w:rsid w:val="00E2481F"/>
    <w:rsid w:val="00E30570"/>
    <w:rsid w:val="00E334BB"/>
    <w:rsid w:val="00E33977"/>
    <w:rsid w:val="00E34333"/>
    <w:rsid w:val="00E37B87"/>
    <w:rsid w:val="00E40285"/>
    <w:rsid w:val="00E40558"/>
    <w:rsid w:val="00E41EB9"/>
    <w:rsid w:val="00E43855"/>
    <w:rsid w:val="00E43A6A"/>
    <w:rsid w:val="00E4470C"/>
    <w:rsid w:val="00E46D6C"/>
    <w:rsid w:val="00E47F0D"/>
    <w:rsid w:val="00E52990"/>
    <w:rsid w:val="00E53764"/>
    <w:rsid w:val="00E54986"/>
    <w:rsid w:val="00E55604"/>
    <w:rsid w:val="00E57415"/>
    <w:rsid w:val="00E63DDC"/>
    <w:rsid w:val="00E70470"/>
    <w:rsid w:val="00E71B4E"/>
    <w:rsid w:val="00E729B0"/>
    <w:rsid w:val="00E76A61"/>
    <w:rsid w:val="00E76BB3"/>
    <w:rsid w:val="00E76CC0"/>
    <w:rsid w:val="00E77FDB"/>
    <w:rsid w:val="00E812D7"/>
    <w:rsid w:val="00E823BA"/>
    <w:rsid w:val="00E826AD"/>
    <w:rsid w:val="00E83236"/>
    <w:rsid w:val="00E86533"/>
    <w:rsid w:val="00E908A0"/>
    <w:rsid w:val="00E9125A"/>
    <w:rsid w:val="00E91547"/>
    <w:rsid w:val="00E92DAB"/>
    <w:rsid w:val="00E940A0"/>
    <w:rsid w:val="00E942C4"/>
    <w:rsid w:val="00E95F55"/>
    <w:rsid w:val="00E97071"/>
    <w:rsid w:val="00E976EC"/>
    <w:rsid w:val="00E97B90"/>
    <w:rsid w:val="00EA0CA9"/>
    <w:rsid w:val="00EA0EF5"/>
    <w:rsid w:val="00EA1C6D"/>
    <w:rsid w:val="00EA4B2A"/>
    <w:rsid w:val="00EA789A"/>
    <w:rsid w:val="00EA7F38"/>
    <w:rsid w:val="00EB17D7"/>
    <w:rsid w:val="00EB4922"/>
    <w:rsid w:val="00EB5C2E"/>
    <w:rsid w:val="00EC054E"/>
    <w:rsid w:val="00EC32B3"/>
    <w:rsid w:val="00EC3F81"/>
    <w:rsid w:val="00EC414E"/>
    <w:rsid w:val="00EC4351"/>
    <w:rsid w:val="00EC6137"/>
    <w:rsid w:val="00ED24A6"/>
    <w:rsid w:val="00ED30B2"/>
    <w:rsid w:val="00ED4203"/>
    <w:rsid w:val="00ED52E6"/>
    <w:rsid w:val="00ED5C62"/>
    <w:rsid w:val="00ED77AF"/>
    <w:rsid w:val="00ED7B2B"/>
    <w:rsid w:val="00EE03DC"/>
    <w:rsid w:val="00EE3CBC"/>
    <w:rsid w:val="00EE5708"/>
    <w:rsid w:val="00EE5D6E"/>
    <w:rsid w:val="00EF2D19"/>
    <w:rsid w:val="00EF3A2D"/>
    <w:rsid w:val="00EF4389"/>
    <w:rsid w:val="00EF6C62"/>
    <w:rsid w:val="00EF71D9"/>
    <w:rsid w:val="00EF731D"/>
    <w:rsid w:val="00F018C5"/>
    <w:rsid w:val="00F069C1"/>
    <w:rsid w:val="00F12584"/>
    <w:rsid w:val="00F127CA"/>
    <w:rsid w:val="00F12853"/>
    <w:rsid w:val="00F15C61"/>
    <w:rsid w:val="00F220EB"/>
    <w:rsid w:val="00F24035"/>
    <w:rsid w:val="00F25BFA"/>
    <w:rsid w:val="00F27DF6"/>
    <w:rsid w:val="00F30020"/>
    <w:rsid w:val="00F305E3"/>
    <w:rsid w:val="00F32474"/>
    <w:rsid w:val="00F338E6"/>
    <w:rsid w:val="00F34A9B"/>
    <w:rsid w:val="00F3651D"/>
    <w:rsid w:val="00F37F78"/>
    <w:rsid w:val="00F41DEA"/>
    <w:rsid w:val="00F42123"/>
    <w:rsid w:val="00F4373E"/>
    <w:rsid w:val="00F44258"/>
    <w:rsid w:val="00F469AB"/>
    <w:rsid w:val="00F50BC6"/>
    <w:rsid w:val="00F52321"/>
    <w:rsid w:val="00F533E0"/>
    <w:rsid w:val="00F53515"/>
    <w:rsid w:val="00F53D5A"/>
    <w:rsid w:val="00F53E4C"/>
    <w:rsid w:val="00F56D40"/>
    <w:rsid w:val="00F60994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4453"/>
    <w:rsid w:val="00F757BF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15B5"/>
    <w:rsid w:val="00F930F9"/>
    <w:rsid w:val="00F94657"/>
    <w:rsid w:val="00F96123"/>
    <w:rsid w:val="00F96DF8"/>
    <w:rsid w:val="00FA1C7D"/>
    <w:rsid w:val="00FA2E02"/>
    <w:rsid w:val="00FA3BFC"/>
    <w:rsid w:val="00FA5062"/>
    <w:rsid w:val="00FA7401"/>
    <w:rsid w:val="00FA7ADB"/>
    <w:rsid w:val="00FB10B9"/>
    <w:rsid w:val="00FB6DB0"/>
    <w:rsid w:val="00FB7EEF"/>
    <w:rsid w:val="00FC00E6"/>
    <w:rsid w:val="00FC0ECD"/>
    <w:rsid w:val="00FC3F99"/>
    <w:rsid w:val="00FC6744"/>
    <w:rsid w:val="00FD0663"/>
    <w:rsid w:val="00FD2F72"/>
    <w:rsid w:val="00FD310B"/>
    <w:rsid w:val="00FD52F0"/>
    <w:rsid w:val="00FE02FA"/>
    <w:rsid w:val="00FE0D0B"/>
    <w:rsid w:val="00FE42C0"/>
    <w:rsid w:val="00FE5045"/>
    <w:rsid w:val="00FE5089"/>
    <w:rsid w:val="00FE56ED"/>
    <w:rsid w:val="00FE7AD8"/>
    <w:rsid w:val="00FF1B4D"/>
    <w:rsid w:val="00FF2877"/>
    <w:rsid w:val="00FF40D2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40D5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table" w:customStyle="1" w:styleId="2e">
    <w:name w:val="Сетка таблицы2"/>
    <w:basedOn w:val="a1"/>
    <w:next w:val="aff4"/>
    <w:uiPriority w:val="39"/>
    <w:rsid w:val="00BB4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7A0D0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818830-BCCA-4E31-919E-F1753739D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10</Pages>
  <Words>1596</Words>
  <Characters>9098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7</cp:revision>
  <cp:lastPrinted>2023-06-07T06:19:00Z</cp:lastPrinted>
  <dcterms:created xsi:type="dcterms:W3CDTF">2024-02-27T11:42:00Z</dcterms:created>
  <dcterms:modified xsi:type="dcterms:W3CDTF">2024-02-27T12:08:00Z</dcterms:modified>
</cp:coreProperties>
</file>